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B2732">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51pt;margin-top:827pt;mso-position-horizontal-relative:page;mso-position-vertical-relative:top-margin-area;position:absolute;width:35pt;z-index:251658240">
            <v:imagedata r:id="rId6" o:title=""/>
          </v:shape>
        </w:pict>
      </w:r>
      <w:r w:rsidRPr="00DA1CCD">
        <w:rPr>
          <w:rFonts w:hint="eastAsia"/>
          <w:b/>
          <w:bCs/>
          <w:sz w:val="28"/>
          <w:szCs w:val="28"/>
        </w:rPr>
        <w:t>鲁科版（五四制）七下生物跟踪训练</w:t>
      </w:r>
      <w:r w:rsidRPr="00DA1CCD">
        <w:rPr>
          <w:rFonts w:hint="eastAsia"/>
          <w:b/>
          <w:bCs/>
          <w:sz w:val="28"/>
          <w:szCs w:val="28"/>
        </w:rPr>
        <w:t xml:space="preserve"> 6.1.3</w:t>
      </w:r>
      <w:r w:rsidRPr="00DA1CCD">
        <w:rPr>
          <w:rFonts w:hint="eastAsia"/>
          <w:b/>
          <w:bCs/>
          <w:sz w:val="28"/>
          <w:szCs w:val="28"/>
        </w:rPr>
        <w:t>真菌</w:t>
      </w:r>
    </w:p>
    <w:p w:rsidR="006B2732">
      <w:r>
        <w:rPr>
          <w:b/>
          <w:bCs/>
          <w:sz w:val="24"/>
          <w:szCs w:val="24"/>
        </w:rPr>
        <w:t>一、单选题</w:t>
      </w:r>
      <w:r>
        <w:rPr>
          <w:b/>
          <w:bCs/>
          <w:sz w:val="24"/>
          <w:szCs w:val="24"/>
        </w:rPr>
        <w:t xml:space="preserve"> </w:t>
      </w:r>
    </w:p>
    <w:p w:rsidR="006B2732">
      <w:pPr>
        <w:spacing w:after="0"/>
      </w:pPr>
      <w:r>
        <w:rPr>
          <w:color w:val="000000"/>
        </w:rPr>
        <w:t>1.</w:t>
      </w:r>
      <w:r>
        <w:rPr>
          <w:color w:val="000000"/>
        </w:rPr>
        <w:t>夏天，食品和衣物上会发霉长毛，这是由什么引起的（　　）</w:t>
      </w:r>
      <w:r>
        <w:rPr>
          <w:color w:val="000000"/>
        </w:rPr>
        <w:t xml:space="preserve">            </w:t>
      </w:r>
    </w:p>
    <w:p w:rsidR="006B2732">
      <w:pPr>
        <w:spacing w:after="0"/>
        <w:ind w:left="150"/>
      </w:pPr>
      <w:r>
        <w:rPr>
          <w:color w:val="000000"/>
        </w:rPr>
        <w:t>A. </w:t>
      </w:r>
      <w:r>
        <w:rPr>
          <w:color w:val="000000"/>
        </w:rPr>
        <w:t>霉菌</w:t>
      </w:r>
      <w:r>
        <w:rPr>
          <w:color w:val="000000"/>
        </w:rPr>
        <w:t>                                    B. </w:t>
      </w:r>
      <w:r>
        <w:rPr>
          <w:color w:val="000000"/>
        </w:rPr>
        <w:t>细菌</w:t>
      </w:r>
      <w:r>
        <w:rPr>
          <w:color w:val="000000"/>
        </w:rPr>
        <w:t>                                    C. </w:t>
      </w:r>
      <w:r>
        <w:rPr>
          <w:color w:val="000000"/>
        </w:rPr>
        <w:t>病毒</w:t>
      </w:r>
      <w:r>
        <w:rPr>
          <w:color w:val="000000"/>
        </w:rPr>
        <w:t>                                    D. </w:t>
      </w:r>
      <w:r>
        <w:rPr>
          <w:color w:val="000000"/>
        </w:rPr>
        <w:t>放线菌</w:t>
      </w:r>
    </w:p>
    <w:p w:rsidR="006B2732">
      <w:pPr>
        <w:spacing w:after="0"/>
      </w:pPr>
      <w:r>
        <w:rPr>
          <w:color w:val="000000"/>
        </w:rPr>
        <w:t>2.</w:t>
      </w:r>
      <w:r>
        <w:rPr>
          <w:color w:val="000000"/>
        </w:rPr>
        <w:t>青霉的生殖方式是</w:t>
      </w:r>
      <w:r>
        <w:rPr>
          <w:color w:val="000000"/>
        </w:rPr>
        <w:t xml:space="preserve">(    )              </w:t>
      </w:r>
    </w:p>
    <w:p w:rsidR="006B2732">
      <w:pPr>
        <w:spacing w:after="0"/>
        <w:ind w:left="150"/>
      </w:pPr>
      <w:r>
        <w:rPr>
          <w:color w:val="000000"/>
        </w:rPr>
        <w:t>A. </w:t>
      </w:r>
      <w:r>
        <w:rPr>
          <w:color w:val="000000"/>
        </w:rPr>
        <w:t>出芽生殖</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分裂生殖</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孢子生殖</w:t>
      </w:r>
      <w:r>
        <w:rPr>
          <w:color w:val="000000"/>
        </w:rPr>
        <w:t>                </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营养生殖</w:t>
      </w:r>
    </w:p>
    <w:p w:rsidR="00DA1CCD">
      <w:pPr>
        <w:spacing w:after="0"/>
      </w:pPr>
      <w:r>
        <w:rPr>
          <w:color w:val="000000"/>
        </w:rPr>
        <w:t>3.</w:t>
      </w:r>
      <w:r>
        <w:rPr>
          <w:color w:val="000000"/>
        </w:rPr>
        <w:t>真菌是真核生物，现在已经交粗了七万多种真菌。真菌共有的特征是（</w:t>
      </w:r>
      <w:r>
        <w:rPr>
          <w:color w:val="000000"/>
        </w:rPr>
        <w:t xml:space="preserve">    </w:t>
      </w:r>
      <w:r>
        <w:rPr>
          <w:color w:val="000000"/>
        </w:rPr>
        <w:t>）</w:t>
      </w:r>
      <w:r>
        <w:rPr>
          <w:color w:val="000000"/>
        </w:rPr>
        <w:t xml:space="preserve">  </w:t>
      </w:r>
    </w:p>
    <w:p w:rsidR="006B2732">
      <w:pPr>
        <w:spacing w:after="0"/>
        <w:ind w:left="150"/>
      </w:pPr>
      <w:r>
        <w:rPr>
          <w:color w:val="000000"/>
        </w:rPr>
        <w:t>A. </w:t>
      </w:r>
      <w:r>
        <w:rPr>
          <w:color w:val="000000"/>
        </w:rPr>
        <w:t>都是由菌丝构成</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都营寄生生活</w:t>
      </w:r>
      <w:r>
        <w:rPr>
          <w:color w:val="000000"/>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都能进行抱子生殖</w:t>
      </w:r>
      <w:r>
        <w:rPr>
          <w:color w:val="000000"/>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都能产生抗生素</w:t>
      </w:r>
    </w:p>
    <w:p w:rsidR="00DA1CCD">
      <w:pPr>
        <w:spacing w:after="0"/>
      </w:pPr>
      <w:r>
        <w:rPr>
          <w:color w:val="000000"/>
        </w:rPr>
        <w:t>4.</w:t>
      </w:r>
      <w:r>
        <w:rPr>
          <w:color w:val="000000"/>
        </w:rPr>
        <w:t>下列是某同学利用正常成熟香菇制作的孢子印，其中最符合实际的孢子印是（</w:t>
      </w:r>
      <w:r>
        <w:rPr>
          <w:color w:val="000000"/>
        </w:rPr>
        <w:t xml:space="preserve">  </w:t>
      </w:r>
      <w:r>
        <w:rPr>
          <w:color w:val="000000"/>
        </w:rPr>
        <w:t>）</w:t>
      </w:r>
    </w:p>
    <w:p w:rsidR="006B2732">
      <w:pPr>
        <w:spacing w:after="0"/>
        <w:ind w:left="150"/>
      </w:pPr>
      <w:r>
        <w:rPr>
          <w:color w:val="000000"/>
        </w:rPr>
        <w:t>A. </w:t>
      </w:r>
      <w:r>
        <w:rPr>
          <w:noProof/>
          <w:lang w:eastAsia="zh-CN"/>
        </w:rPr>
        <w:drawing>
          <wp:inline distT="0" distB="0" distL="0" distR="0">
            <wp:extent cx="697090" cy="677990"/>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697090" cy="677990"/>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B. </w:t>
      </w:r>
      <w:r>
        <w:rPr>
          <w:noProof/>
          <w:lang w:eastAsia="zh-CN"/>
        </w:rPr>
        <w:drawing>
          <wp:inline distT="0" distB="0" distL="0" distR="0">
            <wp:extent cx="754380" cy="677990"/>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754380" cy="677990"/>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C. </w:t>
      </w:r>
      <w:r>
        <w:rPr>
          <w:noProof/>
          <w:lang w:eastAsia="zh-CN"/>
        </w:rPr>
        <w:drawing>
          <wp:inline distT="0" distB="0" distL="0" distR="0">
            <wp:extent cx="735279" cy="658889"/>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735279" cy="658889"/>
                    </a:xfrm>
                    <a:prstGeom prst="rect">
                      <a:avLst/>
                    </a:prstGeom>
                  </pic:spPr>
                </pic:pic>
              </a:graphicData>
            </a:graphic>
          </wp:inline>
        </w:drawing>
      </w:r>
      <w:r>
        <w:rPr>
          <w:color w:val="000000"/>
        </w:rPr>
        <w:t>               </w:t>
      </w:r>
      <w:r>
        <w:rPr>
          <w:color w:val="000000"/>
        </w:rPr>
        <w:t>     </w:t>
      </w:r>
      <w:r>
        <w:rPr>
          <w:noProof/>
          <w:lang w:eastAsia="zh-CN"/>
        </w:rPr>
        <w:drawing>
          <wp:inline distT="0" distB="0" distL="0" distR="0">
            <wp:extent cx="9550"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D. </w:t>
      </w:r>
      <w:r>
        <w:rPr>
          <w:noProof/>
          <w:lang w:eastAsia="zh-CN"/>
        </w:rPr>
        <w:drawing>
          <wp:inline distT="0" distB="0" distL="0" distR="0">
            <wp:extent cx="802132" cy="706641"/>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802132" cy="706641"/>
                    </a:xfrm>
                    <a:prstGeom prst="rect">
                      <a:avLst/>
                    </a:prstGeom>
                  </pic:spPr>
                </pic:pic>
              </a:graphicData>
            </a:graphic>
          </wp:inline>
        </w:drawing>
      </w:r>
    </w:p>
    <w:p w:rsidR="006B2732">
      <w:pPr>
        <w:spacing w:after="0"/>
      </w:pPr>
      <w:r>
        <w:rPr>
          <w:color w:val="000000"/>
        </w:rPr>
        <w:t>5.</w:t>
      </w:r>
      <w:r>
        <w:rPr>
          <w:color w:val="000000"/>
        </w:rPr>
        <w:t>真菌的特征是（）</w:t>
      </w:r>
    </w:p>
    <w:p w:rsidR="00DA1CCD">
      <w:pPr>
        <w:spacing w:after="0"/>
      </w:pPr>
      <w:r>
        <w:rPr>
          <w:color w:val="000000"/>
        </w:rPr>
        <w:t> ①</w:t>
      </w:r>
      <w:r>
        <w:rPr>
          <w:color w:val="000000"/>
        </w:rPr>
        <w:t>细胞内没有成形的细胞核</w:t>
      </w:r>
      <w:r>
        <w:rPr>
          <w:color w:val="000000"/>
        </w:rPr>
        <w:t>   ②</w:t>
      </w:r>
      <w:r>
        <w:rPr>
          <w:color w:val="000000"/>
        </w:rPr>
        <w:t>细胞内有真正的细胞核</w:t>
      </w:r>
      <w:r>
        <w:rPr>
          <w:color w:val="000000"/>
        </w:rPr>
        <w:t>  ③</w:t>
      </w:r>
      <w:r>
        <w:rPr>
          <w:color w:val="000000"/>
        </w:rPr>
        <w:t>能产生抱子，孢子能发育成新个体</w:t>
      </w:r>
      <w:r>
        <w:rPr>
          <w:color w:val="000000"/>
        </w:rPr>
        <w:t>    ④</w:t>
      </w:r>
      <w:r>
        <w:rPr>
          <w:color w:val="000000"/>
        </w:rPr>
        <w:t>通过分裂方式繁殖后代</w:t>
      </w:r>
      <w:r>
        <w:rPr>
          <w:color w:val="000000"/>
        </w:rPr>
        <w:t>   ⑤</w:t>
      </w:r>
      <w:r>
        <w:rPr>
          <w:color w:val="000000"/>
        </w:rPr>
        <w:t>细胞内没有叶绿体</w:t>
      </w:r>
    </w:p>
    <w:p w:rsidR="006B2732">
      <w:pPr>
        <w:spacing w:after="0"/>
        <w:ind w:left="150"/>
      </w:pPr>
      <w:r>
        <w:rPr>
          <w:color w:val="000000"/>
        </w:rPr>
        <w:t>A. ①③⑤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②③⑤                                </w:t>
      </w:r>
      <w:r>
        <w:rPr>
          <w:noProof/>
          <w:lang w:eastAsia="zh-CN"/>
        </w:rPr>
        <w:drawing>
          <wp:inline distT="0" distB="0" distL="0" distR="0">
            <wp:extent cx="1910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①④⑤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②④⑤</w:t>
      </w:r>
    </w:p>
    <w:p w:rsidR="00DA1CCD">
      <w:pPr>
        <w:spacing w:after="0"/>
      </w:pPr>
      <w:r>
        <w:rPr>
          <w:color w:val="000000"/>
        </w:rPr>
        <w:t>6.</w:t>
      </w:r>
      <w:r>
        <w:rPr>
          <w:color w:val="000000"/>
        </w:rPr>
        <w:t>夏天，受潮的粮食、衣物和皮鞋发霉长毛，这些霉菌是从哪来的？（）</w:t>
      </w:r>
    </w:p>
    <w:p w:rsidR="006B2732">
      <w:pPr>
        <w:spacing w:after="0"/>
        <w:ind w:left="150"/>
      </w:pPr>
      <w:r>
        <w:rPr>
          <w:color w:val="000000"/>
        </w:rPr>
        <w:t>A</w:t>
      </w:r>
      <w:r>
        <w:rPr>
          <w:color w:val="000000"/>
        </w:rPr>
        <w:t>. </w:t>
      </w:r>
      <w:r>
        <w:rPr>
          <w:color w:val="000000"/>
        </w:rPr>
        <w:t>这些物品中原来有的</w:t>
      </w:r>
      <w:r>
        <w:rPr>
          <w:color w:val="000000"/>
        </w:rPr>
        <w:t>                                           </w:t>
      </w:r>
      <w:r>
        <w:rPr>
          <w:noProof/>
          <w:lang w:eastAsia="zh-CN"/>
        </w:rPr>
        <w:drawing>
          <wp:inline distT="0" distB="0" distL="0" distR="0">
            <wp:extent cx="9550"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B. </w:t>
      </w:r>
      <w:r>
        <w:rPr>
          <w:color w:val="000000"/>
        </w:rPr>
        <w:t>空气中的</w:t>
      </w:r>
      <w:r>
        <w:br/>
      </w:r>
      <w:r>
        <w:rPr>
          <w:color w:val="000000"/>
        </w:rPr>
        <w:t>C. </w:t>
      </w:r>
      <w:r>
        <w:rPr>
          <w:color w:val="000000"/>
        </w:rPr>
        <w:t>因为有这些物品，它们跑来的</w:t>
      </w:r>
      <w:r>
        <w:rPr>
          <w:color w:val="000000"/>
        </w:rPr>
        <w:t>                             </w:t>
      </w:r>
      <w:r>
        <w:rPr>
          <w:noProof/>
          <w:lang w:eastAsia="zh-CN"/>
        </w:rPr>
        <w:drawing>
          <wp:inline distT="0" distB="0" distL="0" distR="0">
            <wp:extent cx="9550"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D. </w:t>
      </w:r>
      <w:r>
        <w:rPr>
          <w:color w:val="000000"/>
        </w:rPr>
        <w:t>这些物品中的某些物质变来的</w:t>
      </w:r>
    </w:p>
    <w:p w:rsidR="00DA1CCD">
      <w:pPr>
        <w:spacing w:after="0"/>
      </w:pPr>
      <w:r>
        <w:rPr>
          <w:color w:val="000000"/>
        </w:rPr>
        <w:t xml:space="preserve">7. </w:t>
      </w:r>
      <w:r>
        <w:rPr>
          <w:color w:val="000000"/>
        </w:rPr>
        <w:t>酵母菌不能进行光合作用，与其功能相适应的结构是其细胞内没有（</w:t>
      </w:r>
      <w:r>
        <w:rPr>
          <w:color w:val="000000"/>
        </w:rPr>
        <w:t xml:space="preserve"> </w:t>
      </w:r>
      <w:r>
        <w:rPr>
          <w:color w:val="000000"/>
        </w:rPr>
        <w:t>）</w:t>
      </w:r>
    </w:p>
    <w:p w:rsidR="00DA1CCD">
      <w:pPr>
        <w:spacing w:after="0"/>
      </w:pPr>
      <w:r>
        <w:rPr>
          <w:color w:val="000000"/>
        </w:rPr>
        <w:t>A. </w:t>
      </w:r>
      <w:r>
        <w:rPr>
          <w:color w:val="000000"/>
        </w:rPr>
        <w:t>细胞壁</w:t>
      </w:r>
      <w:r>
        <w:t xml:space="preserve"> </w:t>
      </w:r>
      <w:r>
        <w:rPr>
          <w:color w:val="000000"/>
        </w:rPr>
        <w:t>                             </w:t>
      </w:r>
      <w:r>
        <w:rPr>
          <w:noProof/>
          <w:lang w:eastAsia="zh-CN"/>
        </w:rPr>
        <w:drawing>
          <wp:inline distT="0" distB="0" distL="0" distR="0">
            <wp:extent cx="1910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细胞核</w:t>
      </w:r>
      <w:r>
        <w:t xml:space="preserve"> </w:t>
      </w:r>
      <w:r>
        <w:rPr>
          <w:color w:val="000000"/>
        </w:rPr>
        <w:t>                             </w:t>
      </w:r>
      <w:r>
        <w:rPr>
          <w:noProof/>
          <w:lang w:eastAsia="zh-CN"/>
        </w:rPr>
        <w:drawing>
          <wp:inline distT="0" distB="0" distL="0" distR="0">
            <wp:extent cx="1910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液泡</w:t>
      </w:r>
      <w:r>
        <w:t xml:space="preserve"> </w:t>
      </w:r>
      <w:r>
        <w:rPr>
          <w:color w:val="000000"/>
        </w:rPr>
        <w:t>                             </w:t>
      </w:r>
      <w:r>
        <w:rPr>
          <w:noProof/>
          <w:lang w:eastAsia="zh-CN"/>
        </w:rPr>
        <w:drawing>
          <wp:inline distT="0" distB="0" distL="0" distR="0">
            <wp:extent cx="1910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叶绿体</w:t>
      </w:r>
    </w:p>
    <w:p w:rsidR="00DA1CCD">
      <w:pPr>
        <w:spacing w:after="0"/>
      </w:pPr>
      <w:r>
        <w:rPr>
          <w:color w:val="000000"/>
        </w:rPr>
        <w:t>8.</w:t>
      </w:r>
      <w:r>
        <w:rPr>
          <w:color w:val="000000"/>
        </w:rPr>
        <w:t>关于如图所示的生物，下列说法正确的是（　　）</w:t>
      </w:r>
    </w:p>
    <w:p w:rsidR="006B2732">
      <w:pPr>
        <w:spacing w:after="0"/>
      </w:pPr>
      <w:r>
        <w:rPr>
          <w:noProof/>
          <w:lang w:eastAsia="zh-CN"/>
        </w:rPr>
        <w:drawing>
          <wp:inline distT="0" distB="0" distL="0" distR="0">
            <wp:extent cx="1002665" cy="1336878"/>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1002665" cy="1336878"/>
                    </a:xfrm>
                    <a:prstGeom prst="rect">
                      <a:avLst/>
                    </a:prstGeom>
                  </pic:spPr>
                </pic:pic>
              </a:graphicData>
            </a:graphic>
          </wp:inline>
        </w:drawing>
      </w:r>
    </w:p>
    <w:p w:rsidR="00DA1CCD">
      <w:pPr>
        <w:spacing w:after="0"/>
      </w:pPr>
      <w:r>
        <w:rPr>
          <w:color w:val="000000"/>
        </w:rPr>
        <w:t>A. </w:t>
      </w:r>
      <w:r>
        <w:rPr>
          <w:color w:val="000000"/>
        </w:rPr>
        <w:t>它能产生黄曲霉素</w:t>
      </w:r>
      <w:r>
        <w:t xml:space="preserve"> </w:t>
      </w:r>
      <w:r>
        <w:rPr>
          <w:color w:val="000000"/>
        </w:rPr>
        <w:t>         </w:t>
      </w:r>
      <w:r>
        <w:rPr>
          <w:noProof/>
          <w:lang w:eastAsia="zh-CN"/>
        </w:rPr>
        <w:drawing>
          <wp:inline distT="0" distB="0" distL="0" distR="0">
            <wp:extent cx="2865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它能产生青霉素</w:t>
      </w:r>
      <w:r>
        <w:t xml:space="preserve"> </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它是一种放线菌</w:t>
      </w:r>
      <w:r>
        <w:t xml:space="preserve"> </w:t>
      </w:r>
      <w:r>
        <w:rPr>
          <w:color w:val="000000"/>
        </w:rPr>
        <w:t>         </w:t>
      </w:r>
      <w:r>
        <w:rPr>
          <w:noProof/>
          <w:lang w:eastAsia="zh-CN"/>
        </w:rPr>
        <w:drawing>
          <wp:inline distT="0" distB="0" distL="0" distR="0">
            <wp:extent cx="2865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它是一种病毒</w:t>
      </w:r>
    </w:p>
    <w:p w:rsidR="006B2732">
      <w:pPr>
        <w:spacing w:after="0"/>
      </w:pPr>
      <w:r>
        <w:rPr>
          <w:color w:val="000000"/>
        </w:rPr>
        <w:t>9.</w:t>
      </w:r>
      <w:r>
        <w:rPr>
          <w:color w:val="000000"/>
        </w:rPr>
        <w:t>酵母菌在有氧时，把葡萄糖分解成（</w:t>
      </w:r>
      <w:r>
        <w:rPr>
          <w:color w:val="000000"/>
        </w:rPr>
        <w:t xml:space="preserve">     </w:t>
      </w:r>
      <w:r>
        <w:rPr>
          <w:color w:val="000000"/>
        </w:rPr>
        <w:t>）</w:t>
      </w:r>
      <w:r>
        <w:rPr>
          <w:color w:val="000000"/>
        </w:rPr>
        <w:t xml:space="preserve">            </w:t>
      </w:r>
    </w:p>
    <w:p w:rsidR="006B2732">
      <w:pPr>
        <w:spacing w:after="0"/>
        <w:ind w:left="150"/>
      </w:pPr>
      <w:r>
        <w:rPr>
          <w:color w:val="000000"/>
        </w:rPr>
        <w:t>A.</w:t>
      </w:r>
      <w:r>
        <w:rPr>
          <w:color w:val="000000"/>
        </w:rPr>
        <w:t>二氧化碳</w:t>
      </w:r>
      <w:r>
        <w:br/>
      </w:r>
      <w:r>
        <w:rPr>
          <w:color w:val="000000"/>
        </w:rPr>
        <w:t>B.</w:t>
      </w:r>
      <w:r>
        <w:rPr>
          <w:color w:val="000000"/>
        </w:rPr>
        <w:t>二氧化碳和酒精</w:t>
      </w:r>
      <w:r>
        <w:br/>
      </w:r>
      <w:r>
        <w:rPr>
          <w:color w:val="000000"/>
        </w:rPr>
        <w:t>C.</w:t>
      </w:r>
      <w:r>
        <w:rPr>
          <w:color w:val="000000"/>
        </w:rPr>
        <w:t>二氧化碳和水</w:t>
      </w:r>
      <w:r>
        <w:br/>
      </w:r>
      <w:r>
        <w:rPr>
          <w:color w:val="000000"/>
        </w:rPr>
        <w:t>D.</w:t>
      </w:r>
      <w:r>
        <w:rPr>
          <w:color w:val="000000"/>
        </w:rPr>
        <w:t>酒精</w:t>
      </w:r>
    </w:p>
    <w:p w:rsidR="00DA1CCD">
      <w:pPr>
        <w:spacing w:after="0"/>
      </w:pPr>
      <w:r>
        <w:rPr>
          <w:color w:val="000000"/>
        </w:rPr>
        <w:t xml:space="preserve">10. </w:t>
      </w:r>
      <w:r>
        <w:rPr>
          <w:color w:val="000000"/>
        </w:rPr>
        <w:t>庆元是有名的</w:t>
      </w:r>
      <w:r>
        <w:rPr>
          <w:color w:val="000000"/>
        </w:rPr>
        <w:t>香菇之乡，香菇是一种可食用的真菌，它味道鲜美，营养丰富，是人们十分喜爱的美味佳肴．下列有关香菇的说法正确的是（　　）</w:t>
      </w:r>
    </w:p>
    <w:p w:rsidR="00DA1CCD">
      <w:pPr>
        <w:spacing w:after="0"/>
      </w:pPr>
      <w:r>
        <w:rPr>
          <w:color w:val="000000"/>
        </w:rPr>
        <w:t>A. </w:t>
      </w:r>
      <w:r>
        <w:rPr>
          <w:color w:val="000000"/>
        </w:rPr>
        <w:t>属单细胞生物</w:t>
      </w:r>
      <w:r>
        <w:t xml:space="preserve"> </w:t>
      </w:r>
      <w:r>
        <w:rPr>
          <w:color w:val="000000"/>
        </w:rPr>
        <w:t>        </w:t>
      </w:r>
      <w:r>
        <w:rPr>
          <w:noProof/>
          <w:lang w:eastAsia="zh-CN"/>
        </w:rPr>
        <w:drawing>
          <wp:inline distT="0" distB="0" distL="0" distR="0">
            <wp:extent cx="19101"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细胞中有成形的细胞核</w:t>
      </w:r>
      <w:r>
        <w:t xml:space="preserve"> </w:t>
      </w:r>
      <w:r>
        <w:rPr>
          <w:color w:val="000000"/>
        </w:rPr>
        <w:t>        </w:t>
      </w:r>
      <w:r>
        <w:rPr>
          <w:noProof/>
          <w:lang w:eastAsia="zh-CN"/>
        </w:rPr>
        <w:drawing>
          <wp:inline distT="0" distB="0" distL="0" distR="0">
            <wp:extent cx="19101"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能进行光合作用</w:t>
      </w:r>
      <w:r>
        <w:t xml:space="preserve"> </w:t>
      </w:r>
      <w:r>
        <w:rPr>
          <w:color w:val="000000"/>
        </w:rPr>
        <w:t>        </w:t>
      </w:r>
      <w:r>
        <w:rPr>
          <w:noProof/>
          <w:lang w:eastAsia="zh-CN"/>
        </w:rPr>
        <w:drawing>
          <wp:inline distT="0" distB="0" distL="0" distR="0">
            <wp:extent cx="19101" cy="38202"/>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不属于微生物</w:t>
      </w:r>
    </w:p>
    <w:p w:rsidR="00DA1CCD">
      <w:pPr>
        <w:spacing w:after="0"/>
      </w:pPr>
      <w:r>
        <w:rPr>
          <w:color w:val="000000"/>
        </w:rPr>
        <w:t>11.</w:t>
      </w:r>
      <w:r>
        <w:rPr>
          <w:color w:val="000000"/>
        </w:rPr>
        <w:t>蘑菇营养价值高、味道鲜美，被世界卫生组织认定为</w:t>
      </w:r>
      <w:r>
        <w:rPr>
          <w:color w:val="000000"/>
        </w:rPr>
        <w:t>“</w:t>
      </w:r>
      <w:r>
        <w:rPr>
          <w:color w:val="000000"/>
        </w:rPr>
        <w:t>五大保健品</w:t>
      </w:r>
      <w:r>
        <w:rPr>
          <w:color w:val="000000"/>
        </w:rPr>
        <w:t>”</w:t>
      </w:r>
      <w:r>
        <w:rPr>
          <w:color w:val="000000"/>
        </w:rPr>
        <w:t>之一，下列有关蘑菇的说法正确的是</w:t>
      </w:r>
      <w:r>
        <w:rPr>
          <w:color w:val="000000"/>
        </w:rPr>
        <w:t xml:space="preserve">(   )  </w:t>
      </w:r>
    </w:p>
    <w:p w:rsidR="006B2732">
      <w:pPr>
        <w:spacing w:after="0"/>
        <w:ind w:left="150"/>
      </w:pPr>
      <w:r>
        <w:rPr>
          <w:color w:val="000000"/>
        </w:rPr>
        <w:t>A. </w:t>
      </w:r>
      <w:r>
        <w:rPr>
          <w:color w:val="000000"/>
        </w:rPr>
        <w:t>蘑菇的细胞内没有成型的细胞核</w:t>
      </w:r>
      <w:r>
        <w:rPr>
          <w:color w:val="000000"/>
        </w:rPr>
        <w:t>                         </w:t>
      </w:r>
      <w:r>
        <w:rPr>
          <w:noProof/>
          <w:lang w:eastAsia="zh-CN"/>
        </w:rPr>
        <w:drawing>
          <wp:inline distT="0" distB="0" distL="0" distR="0">
            <wp:extent cx="28651" cy="3820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蘑菇是单细胞真菌，分裂繁殖后代</w:t>
      </w:r>
      <w:r>
        <w:br/>
      </w:r>
      <w:r>
        <w:rPr>
          <w:color w:val="000000"/>
        </w:rPr>
        <w:t>C. </w:t>
      </w:r>
      <w:r>
        <w:rPr>
          <w:color w:val="000000"/>
        </w:rPr>
        <w:t>蘑菇能产生孢子，靠孢子繁殖后代</w:t>
      </w:r>
      <w:r>
        <w:rPr>
          <w:color w:val="000000"/>
        </w:rPr>
        <w:t>                      </w:t>
      </w:r>
      <w:r>
        <w:rPr>
          <w:noProof/>
          <w:lang w:eastAsia="zh-CN"/>
        </w:rPr>
        <w:drawing>
          <wp:inline distT="0" distB="0" distL="0" distR="0">
            <wp:extent cx="9550"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D. </w:t>
      </w:r>
      <w:r>
        <w:rPr>
          <w:color w:val="000000"/>
        </w:rPr>
        <w:t>蘑菇能进行光合作用，制造有机物</w:t>
      </w:r>
    </w:p>
    <w:p w:rsidR="00DA1CCD">
      <w:pPr>
        <w:spacing w:after="0"/>
      </w:pPr>
      <w:r>
        <w:rPr>
          <w:color w:val="000000"/>
        </w:rPr>
        <w:t xml:space="preserve">12. </w:t>
      </w:r>
      <w:r>
        <w:rPr>
          <w:color w:val="000000"/>
        </w:rPr>
        <w:t>以下属于异养生物的是（　　）</w:t>
      </w:r>
    </w:p>
    <w:p w:rsidR="00DA1CCD">
      <w:pPr>
        <w:spacing w:after="0"/>
      </w:pPr>
      <w:r>
        <w:rPr>
          <w:color w:val="000000"/>
        </w:rPr>
        <w:t>A. </w:t>
      </w:r>
      <w:r>
        <w:rPr>
          <w:color w:val="000000"/>
        </w:rPr>
        <w:t>紫菜</w:t>
      </w:r>
      <w:r>
        <w:t xml:space="preserve"> </w:t>
      </w:r>
      <w:r>
        <w:rPr>
          <w:color w:val="000000"/>
        </w:rPr>
        <w:t>                                 B. </w:t>
      </w:r>
      <w:r>
        <w:rPr>
          <w:color w:val="000000"/>
        </w:rPr>
        <w:t>蘑菇</w:t>
      </w:r>
      <w:r>
        <w:t xml:space="preserve"> </w:t>
      </w:r>
      <w:r>
        <w:rPr>
          <w:color w:val="000000"/>
        </w:rPr>
        <w:t>                                 C. </w:t>
      </w:r>
      <w:r>
        <w:rPr>
          <w:color w:val="000000"/>
        </w:rPr>
        <w:t>水绵</w:t>
      </w:r>
      <w:r>
        <w:t xml:space="preserve"> </w:t>
      </w:r>
      <w:r>
        <w:rPr>
          <w:color w:val="000000"/>
        </w:rPr>
        <w:t>                                 D. </w:t>
      </w:r>
      <w:r>
        <w:rPr>
          <w:color w:val="000000"/>
        </w:rPr>
        <w:t>衣藻</w:t>
      </w:r>
    </w:p>
    <w:p w:rsidR="00DA1CCD">
      <w:pPr>
        <w:spacing w:after="0"/>
      </w:pPr>
      <w:r>
        <w:rPr>
          <w:color w:val="000000"/>
        </w:rPr>
        <w:t>13.</w:t>
      </w:r>
      <w:r>
        <w:rPr>
          <w:color w:val="000000"/>
        </w:rPr>
        <w:t>下列属于单细</w:t>
      </w:r>
      <w:r>
        <w:rPr>
          <w:color w:val="000000"/>
        </w:rPr>
        <w:t>胞真菌的是（</w:t>
      </w:r>
      <w:r>
        <w:rPr>
          <w:color w:val="000000"/>
        </w:rPr>
        <w:t xml:space="preserve">    </w:t>
      </w:r>
      <w:r>
        <w:rPr>
          <w:color w:val="000000"/>
        </w:rPr>
        <w:t>）</w:t>
      </w:r>
    </w:p>
    <w:p w:rsidR="006B2732">
      <w:pPr>
        <w:spacing w:after="0"/>
        <w:ind w:left="150"/>
      </w:pPr>
      <w:r>
        <w:rPr>
          <w:color w:val="000000"/>
        </w:rPr>
        <w:t>A. </w:t>
      </w:r>
      <w:r>
        <w:rPr>
          <w:color w:val="000000"/>
        </w:rPr>
        <w:t>乳酸菌</w:t>
      </w:r>
      <w:r>
        <w:rPr>
          <w:color w:val="000000"/>
        </w:rPr>
        <w:t>                                 </w:t>
      </w:r>
      <w:r>
        <w:rPr>
          <w:noProof/>
          <w:lang w:eastAsia="zh-CN"/>
        </w:rPr>
        <w:drawing>
          <wp:inline distT="0" distB="0" distL="0" distR="0">
            <wp:extent cx="19101" cy="3820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酵母菌</w:t>
      </w:r>
      <w:r>
        <w:rPr>
          <w:color w:val="000000"/>
        </w:rPr>
        <w:t>                                 </w:t>
      </w:r>
      <w:r>
        <w:rPr>
          <w:noProof/>
          <w:lang w:eastAsia="zh-CN"/>
        </w:rPr>
        <w:drawing>
          <wp:inline distT="0" distB="0" distL="0" distR="0">
            <wp:extent cx="19101" cy="38202"/>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青霉菌</w:t>
      </w:r>
      <w:r>
        <w:rPr>
          <w:color w:val="000000"/>
        </w:rPr>
        <w:t>                                 </w:t>
      </w:r>
      <w:r>
        <w:rPr>
          <w:noProof/>
          <w:lang w:eastAsia="zh-CN"/>
        </w:rPr>
        <w:drawing>
          <wp:inline distT="0" distB="0" distL="0" distR="0">
            <wp:extent cx="19101"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曲霉</w:t>
      </w:r>
    </w:p>
    <w:p w:rsidR="006B2732">
      <w:r>
        <w:rPr>
          <w:b/>
          <w:bCs/>
          <w:sz w:val="24"/>
          <w:szCs w:val="24"/>
        </w:rPr>
        <w:t>二、填空题</w:t>
      </w:r>
      <w:r>
        <w:rPr>
          <w:b/>
          <w:bCs/>
          <w:sz w:val="24"/>
          <w:szCs w:val="24"/>
        </w:rPr>
        <w:t xml:space="preserve"> </w:t>
      </w:r>
    </w:p>
    <w:p w:rsidR="00DA1CCD">
      <w:pPr>
        <w:spacing w:after="0"/>
      </w:pPr>
      <w:r>
        <w:rPr>
          <w:color w:val="000000"/>
        </w:rPr>
        <w:t>14.</w:t>
      </w:r>
      <w:r>
        <w:rPr>
          <w:color w:val="000000"/>
        </w:rPr>
        <w:t>在日常生活中，馒头变质长的霉，水果上长的</w:t>
      </w:r>
      <w:r>
        <w:rPr>
          <w:color w:val="000000"/>
        </w:rPr>
        <w:t>“</w:t>
      </w:r>
      <w:r>
        <w:rPr>
          <w:color w:val="000000"/>
        </w:rPr>
        <w:t>毛毛</w:t>
      </w:r>
      <w:r>
        <w:rPr>
          <w:color w:val="000000"/>
        </w:rPr>
        <w:t>”</w:t>
      </w:r>
      <w:r>
        <w:rPr>
          <w:color w:val="000000"/>
        </w:rPr>
        <w:t>，是真菌中的</w:t>
      </w:r>
      <w:r>
        <w:rPr>
          <w:color w:val="000000"/>
          <w:u w:val="single"/>
        </w:rPr>
        <w:t>________</w:t>
      </w:r>
      <w:r>
        <w:rPr>
          <w:color w:val="000000"/>
        </w:rPr>
        <w:t xml:space="preserve"> </w:t>
      </w:r>
      <w:r>
        <w:rPr>
          <w:color w:val="000000"/>
        </w:rPr>
        <w:t>．</w:t>
      </w:r>
      <w:r>
        <w:rPr>
          <w:color w:val="000000"/>
        </w:rPr>
        <w:t xml:space="preserve"> </w:t>
      </w:r>
    </w:p>
    <w:p w:rsidR="00DA1CCD">
      <w:pPr>
        <w:spacing w:after="0"/>
      </w:pPr>
      <w:r>
        <w:rPr>
          <w:color w:val="000000"/>
        </w:rPr>
        <w:t>15.</w:t>
      </w:r>
      <w:r>
        <w:rPr>
          <w:color w:val="000000"/>
        </w:rPr>
        <w:t>蘑菇含有丰富的营养物质，比一般蔬菜、水果中的蛋白质、维生素等的含量都要高；所以蘑菇常是饭桌上的美味，而且许多人更喜爱野外自然状态下生长的蘑菇．蘑菇生存需要的条件有</w:t>
      </w:r>
      <w:r>
        <w:rPr>
          <w:color w:val="000000"/>
        </w:rPr>
        <w:t>________ </w:t>
      </w:r>
      <w:r>
        <w:rPr>
          <w:color w:val="000000"/>
        </w:rPr>
        <w:t>、</w:t>
      </w:r>
      <w:r>
        <w:rPr>
          <w:color w:val="000000"/>
        </w:rPr>
        <w:t>________ </w:t>
      </w:r>
      <w:r>
        <w:rPr>
          <w:color w:val="000000"/>
        </w:rPr>
        <w:t>和</w:t>
      </w:r>
      <w:r>
        <w:rPr>
          <w:color w:val="000000"/>
        </w:rPr>
        <w:t>________ </w:t>
      </w:r>
      <w:r>
        <w:rPr>
          <w:color w:val="000000"/>
        </w:rPr>
        <w:t>．</w:t>
      </w:r>
    </w:p>
    <w:p w:rsidR="00DA1CCD">
      <w:pPr>
        <w:spacing w:after="0"/>
      </w:pPr>
      <w:r>
        <w:rPr>
          <w:color w:val="000000"/>
        </w:rPr>
        <w:t>16.</w:t>
      </w:r>
      <w:r>
        <w:rPr>
          <w:color w:val="000000"/>
        </w:rPr>
        <w:t>大多数真菌是多细胞生物，组成真菌的每个细胞都有的细胞结构是</w:t>
      </w:r>
      <w:r>
        <w:rPr>
          <w:color w:val="000000"/>
          <w:u w:val="single"/>
        </w:rPr>
        <w:t>________</w:t>
      </w:r>
      <w:r>
        <w:rPr>
          <w:color w:val="000000"/>
        </w:rPr>
        <w:t>、</w:t>
      </w:r>
      <w:r>
        <w:rPr>
          <w:color w:val="000000"/>
          <w:u w:val="single"/>
        </w:rPr>
        <w:t>________</w:t>
      </w:r>
      <w:r>
        <w:rPr>
          <w:color w:val="000000"/>
        </w:rPr>
        <w:t>和</w:t>
      </w:r>
      <w:r>
        <w:rPr>
          <w:color w:val="000000"/>
        </w:rPr>
        <w:t>________ </w:t>
      </w:r>
      <w:r>
        <w:rPr>
          <w:color w:val="000000"/>
        </w:rPr>
        <w:t>，常见的食用真菌有</w:t>
      </w:r>
      <w:r>
        <w:rPr>
          <w:color w:val="000000"/>
          <w:u w:val="single"/>
        </w:rPr>
        <w:t>________</w:t>
      </w:r>
      <w:r>
        <w:rPr>
          <w:color w:val="000000"/>
        </w:rPr>
        <w:t>、</w:t>
      </w:r>
      <w:r>
        <w:rPr>
          <w:color w:val="000000"/>
          <w:u w:val="single"/>
        </w:rPr>
        <w:t>________</w:t>
      </w:r>
      <w:r>
        <w:rPr>
          <w:color w:val="000000"/>
        </w:rPr>
        <w:t>等；也有单细胞的真菌如</w:t>
      </w:r>
      <w:r>
        <w:rPr>
          <w:color w:val="000000"/>
        </w:rPr>
        <w:t>________ </w:t>
      </w:r>
      <w:r>
        <w:rPr>
          <w:color w:val="000000"/>
        </w:rPr>
        <w:t>．</w:t>
      </w:r>
    </w:p>
    <w:p w:rsidR="006B2732">
      <w:r>
        <w:rPr>
          <w:b/>
          <w:bCs/>
          <w:sz w:val="24"/>
          <w:szCs w:val="24"/>
        </w:rPr>
        <w:t>三、解答题</w:t>
      </w:r>
      <w:r>
        <w:rPr>
          <w:b/>
          <w:bCs/>
          <w:sz w:val="24"/>
          <w:szCs w:val="24"/>
        </w:rPr>
        <w:t xml:space="preserve"> </w:t>
      </w:r>
    </w:p>
    <w:p w:rsidR="006B2732">
      <w:pPr>
        <w:spacing w:after="0"/>
      </w:pPr>
      <w:r>
        <w:rPr>
          <w:color w:val="000000"/>
        </w:rPr>
        <w:t>17.</w:t>
      </w:r>
      <w:r>
        <w:rPr>
          <w:color w:val="000000"/>
        </w:rPr>
        <w:t>雨后初晴潮湿的草地、树桩上常会长出蘑菇，据此能推测种蘑菇需要哪些条件？</w:t>
      </w:r>
      <w:r>
        <w:rPr>
          <w:color w:val="000000"/>
        </w:rPr>
        <w:t xml:space="preserve">    </w:t>
      </w:r>
    </w:p>
    <w:p w:rsidR="006B2732">
      <w:r>
        <w:rPr>
          <w:b/>
          <w:bCs/>
          <w:sz w:val="24"/>
          <w:szCs w:val="24"/>
        </w:rPr>
        <w:t>四、综合题</w:t>
      </w:r>
      <w:r>
        <w:rPr>
          <w:b/>
          <w:bCs/>
          <w:sz w:val="24"/>
          <w:szCs w:val="24"/>
        </w:rPr>
        <w:t xml:space="preserve"> </w:t>
      </w:r>
    </w:p>
    <w:p w:rsidR="00DA1CCD">
      <w:pPr>
        <w:spacing w:after="0"/>
        <w:rPr>
          <w:rFonts w:hint="eastAsia"/>
          <w:noProof/>
          <w:lang w:eastAsia="zh-CN"/>
        </w:rPr>
      </w:pPr>
      <w:r>
        <w:rPr>
          <w:color w:val="000000"/>
        </w:rPr>
        <w:t>18.</w:t>
      </w:r>
      <w:r>
        <w:rPr>
          <w:color w:val="000000"/>
        </w:rPr>
        <w:t>图为青霉和曲霉的结构示意图，请根据图回答问题．</w:t>
      </w:r>
    </w:p>
    <w:p w:rsidR="00DA1CCD">
      <w:pPr>
        <w:spacing w:after="0"/>
      </w:pPr>
      <w:r>
        <w:rPr>
          <w:noProof/>
          <w:lang w:eastAsia="zh-CN"/>
        </w:rPr>
        <w:drawing>
          <wp:inline distT="0" distB="0" distL="0" distR="0">
            <wp:extent cx="2454123" cy="1527861"/>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454123" cy="1527861"/>
                    </a:xfrm>
                    <a:prstGeom prst="rect">
                      <a:avLst/>
                    </a:prstGeom>
                  </pic:spPr>
                </pic:pic>
              </a:graphicData>
            </a:graphic>
          </wp:inline>
        </w:drawing>
      </w:r>
    </w:p>
    <w:p w:rsidR="00DA1CCD">
      <w:pPr>
        <w:spacing w:after="0"/>
      </w:pPr>
      <w:r>
        <w:rPr>
          <w:color w:val="000000"/>
        </w:rPr>
        <w:t>（</w:t>
      </w:r>
      <w:r>
        <w:rPr>
          <w:color w:val="000000"/>
        </w:rPr>
        <w:t>1</w:t>
      </w:r>
      <w:r>
        <w:rPr>
          <w:color w:val="000000"/>
        </w:rPr>
        <w:t>）图</w:t>
      </w:r>
      <w:r>
        <w:rPr>
          <w:color w:val="000000"/>
        </w:rPr>
        <w:t>A</w:t>
      </w:r>
      <w:r>
        <w:rPr>
          <w:color w:val="000000"/>
        </w:rPr>
        <w:t>为</w:t>
      </w:r>
      <w:r>
        <w:rPr>
          <w:color w:val="000000"/>
        </w:rPr>
        <w:t>________</w:t>
      </w:r>
      <w:r>
        <w:rPr>
          <w:color w:val="000000"/>
        </w:rPr>
        <w:t>，因为着生孢子的菌丝呈</w:t>
      </w:r>
      <w:r>
        <w:rPr>
          <w:color w:val="000000"/>
        </w:rPr>
        <w:t>________</w:t>
      </w:r>
      <w:r>
        <w:rPr>
          <w:color w:val="000000"/>
        </w:rPr>
        <w:t>．</w:t>
      </w:r>
    </w:p>
    <w:p w:rsidR="00DA1CCD">
      <w:pPr>
        <w:spacing w:after="0"/>
      </w:pPr>
      <w:r>
        <w:rPr>
          <w:color w:val="000000"/>
        </w:rPr>
        <w:t>（</w:t>
      </w:r>
      <w:r>
        <w:rPr>
          <w:color w:val="000000"/>
        </w:rPr>
        <w:t>2</w:t>
      </w:r>
      <w:r>
        <w:rPr>
          <w:color w:val="000000"/>
        </w:rPr>
        <w:t>）图</w:t>
      </w:r>
      <w:r>
        <w:rPr>
          <w:color w:val="000000"/>
        </w:rPr>
        <w:t>B</w:t>
      </w:r>
      <w:r>
        <w:rPr>
          <w:color w:val="000000"/>
        </w:rPr>
        <w:t>为</w:t>
      </w:r>
      <w:r>
        <w:rPr>
          <w:color w:val="000000"/>
        </w:rPr>
        <w:t>________</w:t>
      </w:r>
      <w:r>
        <w:rPr>
          <w:color w:val="000000"/>
        </w:rPr>
        <w:t>，因为着生孢子的菌丝呈</w:t>
      </w:r>
      <w:r>
        <w:rPr>
          <w:color w:val="000000"/>
        </w:rPr>
        <w:t>________</w:t>
      </w:r>
      <w:r>
        <w:rPr>
          <w:color w:val="000000"/>
        </w:rPr>
        <w:t>．</w:t>
      </w:r>
    </w:p>
    <w:p w:rsidR="00DA1CCD">
      <w:pPr>
        <w:spacing w:after="0"/>
      </w:pPr>
      <w:r>
        <w:rPr>
          <w:color w:val="000000"/>
        </w:rPr>
        <w:t>（</w:t>
      </w:r>
      <w:r>
        <w:rPr>
          <w:color w:val="000000"/>
        </w:rPr>
        <w:t>3</w:t>
      </w:r>
      <w:r>
        <w:rPr>
          <w:color w:val="000000"/>
        </w:rPr>
        <w:t>）图中的</w:t>
      </w:r>
      <w:r>
        <w:rPr>
          <w:color w:val="000000"/>
        </w:rPr>
        <w:t>[2]</w:t>
      </w:r>
      <w:r>
        <w:rPr>
          <w:color w:val="000000"/>
        </w:rPr>
        <w:t>是</w:t>
      </w:r>
      <w:r>
        <w:rPr>
          <w:color w:val="000000"/>
        </w:rPr>
        <w:t>________</w:t>
      </w:r>
      <w:r>
        <w:rPr>
          <w:color w:val="000000"/>
        </w:rPr>
        <w:t>，图中的</w:t>
      </w:r>
      <w:r>
        <w:rPr>
          <w:color w:val="000000"/>
        </w:rPr>
        <w:t>[3]</w:t>
      </w:r>
      <w:r>
        <w:rPr>
          <w:color w:val="000000"/>
        </w:rPr>
        <w:t>是营养菌丝，可以蔓延到营养物质内吸收有机物，由此可以判断</w:t>
      </w:r>
      <w:r>
        <w:rPr>
          <w:color w:val="000000"/>
        </w:rPr>
        <w:t>A</w:t>
      </w:r>
      <w:r>
        <w:rPr>
          <w:color w:val="000000"/>
        </w:rPr>
        <w:t>、</w:t>
      </w:r>
      <w:r>
        <w:rPr>
          <w:color w:val="000000"/>
        </w:rPr>
        <w:t>B</w:t>
      </w:r>
      <w:r>
        <w:rPr>
          <w:color w:val="000000"/>
        </w:rPr>
        <w:t>的细胞结构中肯定不含有的结构是</w:t>
      </w:r>
      <w:r>
        <w:rPr>
          <w:color w:val="000000"/>
        </w:rPr>
        <w:t>________</w:t>
      </w:r>
      <w:r>
        <w:rPr>
          <w:color w:val="000000"/>
        </w:rPr>
        <w:t>．</w:t>
      </w:r>
    </w:p>
    <w:p w:rsidR="006B2732">
      <w:pPr>
        <w:spacing w:after="0"/>
      </w:pPr>
      <w:r>
        <w:rPr>
          <w:color w:val="000000"/>
        </w:rPr>
        <w:t>19.</w:t>
      </w:r>
      <w:r>
        <w:rPr>
          <w:color w:val="000000"/>
        </w:rPr>
        <w:t>看某食用菌养殖的过程，</w:t>
      </w:r>
      <w:r>
        <w:rPr>
          <w:color w:val="000000"/>
        </w:rPr>
        <w:t>回答问题：将曝晒后的木屑、粗玉米粉、石膏粉和石灰按一定比例制成混合配料，往配料中加一定浓度的高锰酸钾溶液并搅拌，放置</w:t>
      </w:r>
      <w:r>
        <w:rPr>
          <w:color w:val="000000"/>
        </w:rPr>
        <w:t>12</w:t>
      </w:r>
      <w:r>
        <w:rPr>
          <w:color w:val="000000"/>
        </w:rPr>
        <w:t>～</w:t>
      </w:r>
      <w:r>
        <w:rPr>
          <w:color w:val="000000"/>
        </w:rPr>
        <w:t>24h</w:t>
      </w:r>
      <w:r>
        <w:rPr>
          <w:color w:val="000000"/>
        </w:rPr>
        <w:t>，然后装袋．用高锰酸钾溶液清洁实验用具．将混合配料装入培养袋中，用工具将菌种接至培养袋，放清洁卫生、通风避光、温度在</w:t>
      </w:r>
      <w:r>
        <w:rPr>
          <w:color w:val="000000"/>
        </w:rPr>
        <w:t>25℃</w:t>
      </w:r>
      <w:r>
        <w:rPr>
          <w:color w:val="000000"/>
        </w:rPr>
        <w:t>左右的室内，每隔一段时间观察，及时清除培养袋中被杂菌污染的部分，做好记录．当培养袋内长满菌丝并且培养袋出现米粒状的扭结物时，将培养袋的两端打开，通风并定时向地面喷洒清水，此时室温应保持在</w:t>
      </w:r>
      <w:r>
        <w:rPr>
          <w:color w:val="000000"/>
        </w:rPr>
        <w:t>15</w:t>
      </w:r>
      <w:r>
        <w:rPr>
          <w:color w:val="000000"/>
        </w:rPr>
        <w:t>～</w:t>
      </w:r>
      <w:r>
        <w:rPr>
          <w:color w:val="000000"/>
        </w:rPr>
        <w:t>20℃</w:t>
      </w:r>
      <w:r>
        <w:rPr>
          <w:color w:val="000000"/>
        </w:rPr>
        <w:t>．一段时间后，就可以采收蘑菇了．（说明：高锰酸钾有很强的灭菌作用</w:t>
      </w:r>
      <w:r>
        <w:rPr>
          <w:color w:val="000000"/>
        </w:rPr>
        <w:t>）</w:t>
      </w:r>
      <w:r>
        <w:rPr>
          <w:color w:val="000000"/>
        </w:rPr>
        <w:t xml:space="preserve">    </w:t>
      </w:r>
    </w:p>
    <w:p w:rsidR="006B2732">
      <w:pPr>
        <w:spacing w:after="0"/>
      </w:pPr>
      <w:r>
        <w:rPr>
          <w:color w:val="000000"/>
        </w:rPr>
        <w:t>（</w:t>
      </w:r>
      <w:r>
        <w:rPr>
          <w:color w:val="000000"/>
        </w:rPr>
        <w:t>1</w:t>
      </w:r>
      <w:r>
        <w:rPr>
          <w:color w:val="000000"/>
        </w:rPr>
        <w:t>）混合配料和实验用具都用高锰酸钾溶液处理的目的是什么？</w:t>
      </w:r>
      <w:r>
        <w:rPr>
          <w:color w:val="000000"/>
        </w:rPr>
        <w:t xml:space="preserve">    </w:t>
      </w:r>
    </w:p>
    <w:p w:rsidR="00DA1CCD">
      <w:pPr>
        <w:spacing w:after="0"/>
      </w:pPr>
      <w:r>
        <w:rPr>
          <w:color w:val="000000"/>
        </w:rPr>
        <w:t>（</w:t>
      </w:r>
      <w:r>
        <w:rPr>
          <w:color w:val="000000"/>
        </w:rPr>
        <w:t>2</w:t>
      </w:r>
      <w:r>
        <w:rPr>
          <w:color w:val="000000"/>
        </w:rPr>
        <w:t>）蘑菇在生长发育过程中的营养方式是（</w:t>
      </w:r>
      <w:r>
        <w:rPr>
          <w:color w:val="000000"/>
        </w:rPr>
        <w:t xml:space="preserve">   </w:t>
      </w:r>
      <w:r>
        <w:rPr>
          <w:color w:val="000000"/>
        </w:rPr>
        <w:t>）</w:t>
      </w:r>
      <w:r>
        <w:rPr>
          <w:color w:val="000000"/>
        </w:rPr>
        <w:t xml:space="preserve">  </w:t>
      </w:r>
    </w:p>
    <w:p w:rsidR="006B2732">
      <w:pPr>
        <w:spacing w:after="0"/>
        <w:ind w:left="150"/>
      </w:pPr>
      <w:r>
        <w:rPr>
          <w:color w:val="000000"/>
        </w:rPr>
        <w:t>A. </w:t>
      </w:r>
      <w:r>
        <w:rPr>
          <w:color w:val="000000"/>
        </w:rPr>
        <w:t>能自己制造有机物</w:t>
      </w:r>
      <w:r>
        <w:rPr>
          <w:color w:val="000000"/>
        </w:rPr>
        <w:t>                               </w:t>
      </w:r>
      <w:r>
        <w:rPr>
          <w:noProof/>
          <w:lang w:eastAsia="zh-CN"/>
        </w:rPr>
        <w:drawing>
          <wp:inline distT="0" distB="0" distL="0" distR="0">
            <wp:extent cx="28651" cy="3820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利用现成的有机物</w:t>
      </w:r>
    </w:p>
    <w:p w:rsidR="006B2732">
      <w:pPr>
        <w:spacing w:after="0"/>
      </w:pPr>
      <w:r>
        <w:rPr>
          <w:color w:val="000000"/>
        </w:rPr>
        <w:t>（</w:t>
      </w:r>
      <w:r>
        <w:rPr>
          <w:color w:val="000000"/>
        </w:rPr>
        <w:t>3</w:t>
      </w:r>
      <w:r>
        <w:rPr>
          <w:color w:val="000000"/>
        </w:rPr>
        <w:t>）你认为蘑菇的生长需要什么样的条件？</w:t>
      </w:r>
    </w:p>
    <w:p w:rsidR="006B2732">
      <w:pPr>
        <w:spacing w:after="0"/>
      </w:pPr>
      <w:r>
        <w:rPr>
          <w:color w:val="000000"/>
        </w:rPr>
        <w:t>________</w:t>
      </w:r>
    </w:p>
    <w:p w:rsidR="006B2732">
      <w:r>
        <w:br w:type="page"/>
      </w:r>
    </w:p>
    <w:p w:rsidR="006B2732">
      <w:pPr>
        <w:jc w:val="center"/>
      </w:pPr>
      <w:r>
        <w:rPr>
          <w:b/>
          <w:bCs/>
          <w:sz w:val="28"/>
          <w:szCs w:val="28"/>
        </w:rPr>
        <w:t>答案解析部分</w:t>
      </w:r>
    </w:p>
    <w:p w:rsidR="006B2732">
      <w:r>
        <w:t>一、单选题</w:t>
      </w:r>
    </w:p>
    <w:p w:rsidR="006B2732">
      <w:pPr>
        <w:spacing w:after="0"/>
      </w:pPr>
      <w:r>
        <w:rPr>
          <w:color w:val="000000"/>
        </w:rPr>
        <w:t>1.</w:t>
      </w:r>
      <w:r>
        <w:rPr>
          <w:color w:val="0000FF"/>
        </w:rPr>
        <w:t>【答案】</w:t>
      </w:r>
      <w:r>
        <w:rPr>
          <w:color w:val="000000"/>
        </w:rPr>
        <w:t xml:space="preserve"> A   </w:t>
      </w:r>
    </w:p>
    <w:p w:rsidR="006B2732">
      <w:pPr>
        <w:spacing w:after="0"/>
      </w:pPr>
      <w:r>
        <w:rPr>
          <w:color w:val="0000FF"/>
        </w:rPr>
        <w:t>【解析】</w:t>
      </w:r>
      <w:r>
        <w:rPr>
          <w:color w:val="000000"/>
        </w:rPr>
        <w:t>【解答】</w:t>
      </w:r>
      <w:r>
        <w:rPr>
          <w:color w:val="000000"/>
        </w:rPr>
        <w:t>A</w:t>
      </w:r>
      <w:r>
        <w:rPr>
          <w:color w:val="000000"/>
        </w:rPr>
        <w:t>、霉菌有曲霉和青霉两种，都是多细胞的真菌．曲霉是由许多细胞连接起来的菌丝构成的，上面生有大量的孢子呈球状，多在发霉的馒头、面包等上出现</w:t>
      </w:r>
      <w:r>
        <w:rPr>
          <w:color w:val="000000"/>
        </w:rPr>
        <w:t>，青霉是由许多细胞连接起来的菌丝构成的，上面生有大量的孢子呈扫帚状，多在发霉的橘子等上出现．可见衣物的发霉长毛，应该是由霉菌等多细胞真菌引起的，</w:t>
      </w:r>
      <w:r>
        <w:rPr>
          <w:color w:val="000000"/>
        </w:rPr>
        <w:t>A</w:t>
      </w:r>
      <w:r>
        <w:rPr>
          <w:color w:val="000000"/>
        </w:rPr>
        <w:t>符合题意；</w:t>
      </w:r>
    </w:p>
    <w:p w:rsidR="006B2732">
      <w:pPr>
        <w:spacing w:after="0"/>
      </w:pPr>
      <w:r>
        <w:rPr>
          <w:color w:val="000000"/>
        </w:rPr>
        <w:t>B</w:t>
      </w:r>
      <w:r>
        <w:rPr>
          <w:color w:val="000000"/>
        </w:rPr>
        <w:t>、细菌菌落较小，形状表面或光滑黏稠，或粗糙干燥，易挑起，多为白色，</w:t>
      </w:r>
      <w:r>
        <w:rPr>
          <w:color w:val="000000"/>
        </w:rPr>
        <w:t>B</w:t>
      </w:r>
      <w:r>
        <w:rPr>
          <w:color w:val="000000"/>
        </w:rPr>
        <w:t>不符合题意；</w:t>
      </w:r>
    </w:p>
    <w:p w:rsidR="006B2732">
      <w:pPr>
        <w:spacing w:after="0"/>
      </w:pPr>
      <w:r>
        <w:rPr>
          <w:color w:val="000000"/>
        </w:rPr>
        <w:t>C</w:t>
      </w:r>
      <w:r>
        <w:rPr>
          <w:color w:val="000000"/>
        </w:rPr>
        <w:t>、病毒没有细胞结构，结构简单，主要由内部的核酸和外部的蛋白质外壳组成，不能独立生存，只有寄生在其他生物的活细胞里才能进行生命活动，</w:t>
      </w:r>
      <w:r>
        <w:rPr>
          <w:color w:val="000000"/>
        </w:rPr>
        <w:t>C</w:t>
      </w:r>
      <w:r>
        <w:rPr>
          <w:color w:val="000000"/>
        </w:rPr>
        <w:t>不符合题意；</w:t>
      </w:r>
    </w:p>
    <w:p w:rsidR="006B2732">
      <w:pPr>
        <w:spacing w:after="0"/>
      </w:pPr>
      <w:r>
        <w:rPr>
          <w:color w:val="000000"/>
        </w:rPr>
        <w:t>D</w:t>
      </w:r>
      <w:r>
        <w:rPr>
          <w:color w:val="000000"/>
        </w:rPr>
        <w:t>、放线菌属于细菌，</w:t>
      </w:r>
      <w:r>
        <w:rPr>
          <w:color w:val="000000"/>
        </w:rPr>
        <w:t>D</w:t>
      </w:r>
      <w:r>
        <w:rPr>
          <w:color w:val="000000"/>
        </w:rPr>
        <w:t>不符合题意．</w:t>
      </w:r>
    </w:p>
    <w:p w:rsidR="006B2732">
      <w:pPr>
        <w:spacing w:after="0"/>
      </w:pPr>
      <w:r>
        <w:rPr>
          <w:color w:val="000000"/>
        </w:rPr>
        <w:t>故答案为：</w:t>
      </w:r>
      <w:r>
        <w:rPr>
          <w:color w:val="000000"/>
        </w:rPr>
        <w:t>A</w:t>
      </w:r>
      <w:r>
        <w:rPr>
          <w:color w:val="000000"/>
        </w:rPr>
        <w:t>．</w:t>
      </w:r>
    </w:p>
    <w:p w:rsidR="006B2732">
      <w:pPr>
        <w:spacing w:after="0"/>
      </w:pPr>
      <w:r>
        <w:rPr>
          <w:color w:val="000000"/>
        </w:rPr>
        <w:t>【分析】细菌和真菌的生活需要一定的条件，如水分、适宜的温度、还有有机物．夏天温度适宜，水分充足，食品和衣服上有很多有机物，能满足微生物的生长和繁殖，使其数量大增，使衣物发霉，形成菌落，细菌的菌落较小，而真菌的菌落一般较大，如</w:t>
      </w:r>
      <w:r>
        <w:rPr>
          <w:color w:val="000000"/>
        </w:rPr>
        <w:t>“</w:t>
      </w:r>
      <w:r>
        <w:rPr>
          <w:color w:val="000000"/>
        </w:rPr>
        <w:t>毛状</w:t>
      </w:r>
      <w:r>
        <w:rPr>
          <w:color w:val="000000"/>
        </w:rPr>
        <w:t>”</w:t>
      </w:r>
      <w:r>
        <w:rPr>
          <w:color w:val="000000"/>
        </w:rPr>
        <w:t>，酵母菌是单细胞的真菌，因此大多数酵母菌的菌落特征与细菌相似，但比细菌菌落稍大而厚，可见衣物的发霉长毛，应该是由霉菌等多细胞真菌引起的．</w:t>
      </w:r>
    </w:p>
    <w:p w:rsidR="006B2732">
      <w:pPr>
        <w:spacing w:after="0"/>
      </w:pPr>
      <w:r>
        <w:rPr>
          <w:color w:val="000000"/>
        </w:rPr>
        <w:t>2.</w:t>
      </w:r>
      <w:r>
        <w:rPr>
          <w:color w:val="0000FF"/>
        </w:rPr>
        <w:t>【答案】</w:t>
      </w:r>
      <w:r>
        <w:rPr>
          <w:color w:val="000000"/>
        </w:rPr>
        <w:t xml:space="preserve"> C   </w:t>
      </w:r>
    </w:p>
    <w:p w:rsidR="006B2732">
      <w:pPr>
        <w:spacing w:after="0"/>
      </w:pPr>
      <w:r>
        <w:rPr>
          <w:color w:val="0000FF"/>
        </w:rPr>
        <w:t>【解析】</w:t>
      </w:r>
      <w:r>
        <w:rPr>
          <w:color w:val="000000"/>
        </w:rPr>
        <w:t>【解答】青霉是由菌丝构成的，营养菌丝深入营养物质内吸收营养，直立菌丝（气生菌丝）生长到一定阶段，在顶端产生孢子</w:t>
      </w:r>
      <w:r>
        <w:rPr>
          <w:color w:val="000000"/>
        </w:rPr>
        <w:t>囊，孢子囊内有大量的孢子，孢子落到适宜的环境就会萌发生出菌丝，形成新个体，可见，大多数真菌用孢子繁殖后代，故</w:t>
      </w:r>
      <w:r>
        <w:rPr>
          <w:color w:val="000000"/>
        </w:rPr>
        <w:t>C</w:t>
      </w:r>
      <w:r>
        <w:rPr>
          <w:color w:val="000000"/>
        </w:rPr>
        <w:t>符合题意。</w:t>
      </w:r>
      <w:r>
        <w:br/>
      </w:r>
      <w:r>
        <w:rPr>
          <w:color w:val="000000"/>
        </w:rPr>
        <w:t>故答案为：</w:t>
      </w:r>
      <w:r>
        <w:rPr>
          <w:color w:val="000000"/>
        </w:rPr>
        <w:t>C</w:t>
      </w:r>
    </w:p>
    <w:p w:rsidR="006B2732">
      <w:pPr>
        <w:spacing w:after="0"/>
      </w:pPr>
      <w:r>
        <w:rPr>
          <w:color w:val="000000"/>
        </w:rPr>
        <w:t>【分析】此题考查真菌的生殖方式，比较简单，熟记即可。</w:t>
      </w:r>
    </w:p>
    <w:p w:rsidR="006B2732">
      <w:pPr>
        <w:spacing w:after="0"/>
      </w:pPr>
      <w:r>
        <w:rPr>
          <w:color w:val="000000"/>
        </w:rPr>
        <w:t>3.</w:t>
      </w:r>
      <w:r>
        <w:rPr>
          <w:color w:val="0000FF"/>
        </w:rPr>
        <w:t>【答案】</w:t>
      </w:r>
      <w:r>
        <w:rPr>
          <w:color w:val="000000"/>
        </w:rPr>
        <w:t xml:space="preserve">C  </w:t>
      </w:r>
    </w:p>
    <w:p w:rsidR="006B2732">
      <w:pPr>
        <w:spacing w:after="0"/>
      </w:pPr>
      <w:r>
        <w:rPr>
          <w:color w:val="0000FF"/>
        </w:rPr>
        <w:t>【解析】</w:t>
      </w:r>
      <w:r>
        <w:rPr>
          <w:color w:val="000000"/>
        </w:rPr>
        <w:t>【解答】解：</w:t>
      </w:r>
      <w:r>
        <w:rPr>
          <w:color w:val="000000"/>
        </w:rPr>
        <w:t>A.</w:t>
      </w:r>
      <w:r>
        <w:rPr>
          <w:color w:val="000000"/>
        </w:rPr>
        <w:t>真菌有单细胞类型，也有多细胞的类型。酵母菌是单细胞真菌，多细胞真菌（蘑菇和霉菌），是由大量的菌丝集合构成的，故</w:t>
      </w:r>
      <w:r>
        <w:rPr>
          <w:color w:val="000000"/>
        </w:rPr>
        <w:t>A</w:t>
      </w:r>
      <w:r>
        <w:rPr>
          <w:color w:val="000000"/>
        </w:rPr>
        <w:t>不符合题意；</w:t>
      </w:r>
      <w:r>
        <w:br/>
      </w:r>
      <w:r>
        <w:rPr>
          <w:color w:val="000000"/>
        </w:rPr>
        <w:t>B.</w:t>
      </w:r>
      <w:r>
        <w:rPr>
          <w:color w:val="000000"/>
        </w:rPr>
        <w:t>绝大多数真菌营腐生生活，也有一部分营寄生生活，故</w:t>
      </w:r>
      <w:r>
        <w:rPr>
          <w:color w:val="000000"/>
        </w:rPr>
        <w:t>B</w:t>
      </w:r>
      <w:r>
        <w:rPr>
          <w:color w:val="000000"/>
        </w:rPr>
        <w:t>不符合题意；</w:t>
      </w:r>
      <w:r>
        <w:br/>
      </w:r>
      <w:r>
        <w:rPr>
          <w:color w:val="000000"/>
        </w:rPr>
        <w:t>C.</w:t>
      </w:r>
      <w:r>
        <w:rPr>
          <w:color w:val="000000"/>
        </w:rPr>
        <w:t>真菌都可以进行孢子生殖，故</w:t>
      </w:r>
      <w:r>
        <w:rPr>
          <w:color w:val="000000"/>
        </w:rPr>
        <w:t>C</w:t>
      </w:r>
      <w:r>
        <w:rPr>
          <w:color w:val="000000"/>
        </w:rPr>
        <w:t>符合题意；</w:t>
      </w:r>
      <w:r>
        <w:br/>
      </w:r>
      <w:r>
        <w:rPr>
          <w:color w:val="000000"/>
        </w:rPr>
        <w:t>D.</w:t>
      </w:r>
      <w:r>
        <w:rPr>
          <w:color w:val="000000"/>
        </w:rPr>
        <w:t>有的真菌能引起多种疾病，有的真菌却可以产生杀死某些致病细菌的物质，这些物质被称为抗生素，抗生素可以用来治疗相应的细菌性疾病，故</w:t>
      </w:r>
      <w:r>
        <w:rPr>
          <w:color w:val="000000"/>
        </w:rPr>
        <w:t>D</w:t>
      </w:r>
      <w:r>
        <w:rPr>
          <w:color w:val="000000"/>
        </w:rPr>
        <w:t>不符合题意。</w:t>
      </w:r>
    </w:p>
    <w:p w:rsidR="006B2732">
      <w:pPr>
        <w:spacing w:after="0"/>
      </w:pPr>
      <w:r>
        <w:rPr>
          <w:color w:val="000000"/>
        </w:rPr>
        <w:t>故答案为：</w:t>
      </w:r>
      <w:r>
        <w:rPr>
          <w:color w:val="000000"/>
        </w:rPr>
        <w:t>C</w:t>
      </w:r>
    </w:p>
    <w:p w:rsidR="006B2732">
      <w:pPr>
        <w:spacing w:after="0"/>
      </w:pPr>
      <w:r>
        <w:rPr>
          <w:color w:val="000000"/>
        </w:rPr>
        <w:t>【分析】</w:t>
      </w:r>
      <w:r>
        <w:rPr>
          <w:color w:val="000000"/>
        </w:rPr>
        <w:t>1</w:t>
      </w:r>
      <w:r>
        <w:rPr>
          <w:color w:val="000000"/>
        </w:rPr>
        <w:t>、真菌的主要特征：有多细胞的也有单细胞的，细胞中具有细胞核、细胞质、细胞膜、细胞壁，细胞中没有叶绿体，不能进行光合作用，营养方式是异养；靠孢子繁殖后代。</w:t>
      </w:r>
      <w:r>
        <w:rPr>
          <w:rFonts w:ascii="Times New Roman"/>
          <w:color w:val="000000"/>
        </w:rPr>
        <w:t xml:space="preserve"> </w:t>
      </w:r>
      <w:r>
        <w:rPr>
          <w:color w:val="000000"/>
        </w:rPr>
        <w:t>酵母菌和霉菌都属于真菌。</w:t>
      </w:r>
      <w:r>
        <w:br/>
      </w:r>
      <w:r>
        <w:rPr>
          <w:color w:val="000000"/>
        </w:rPr>
        <w:t>2</w:t>
      </w:r>
      <w:r>
        <w:rPr>
          <w:color w:val="000000"/>
        </w:rPr>
        <w:t>、抗生素是由微生物（包括细菌、真菌、放线菌属）或高等动植物在生活过程中所产生的具有抗病原体或其它活性的一类次级代谢产物，能干扰其他生活细胞发育功能的化学物质。</w:t>
      </w:r>
    </w:p>
    <w:p w:rsidR="006B2732">
      <w:pPr>
        <w:spacing w:after="0"/>
      </w:pPr>
      <w:r>
        <w:rPr>
          <w:color w:val="000000"/>
        </w:rPr>
        <w:t>4.</w:t>
      </w:r>
      <w:r>
        <w:rPr>
          <w:color w:val="0000FF"/>
        </w:rPr>
        <w:t>【答案】</w:t>
      </w:r>
      <w:r>
        <w:rPr>
          <w:color w:val="000000"/>
        </w:rPr>
        <w:t xml:space="preserve"> D   </w:t>
      </w:r>
    </w:p>
    <w:p w:rsidR="00DA1CCD">
      <w:pPr>
        <w:spacing w:after="0"/>
      </w:pPr>
      <w:r>
        <w:rPr>
          <w:color w:val="0000FF"/>
        </w:rPr>
        <w:t>【解析】</w:t>
      </w:r>
      <w:r>
        <w:rPr>
          <w:color w:val="000000"/>
        </w:rPr>
        <w:t>【解答】解：香菇的结构如图：</w:t>
      </w:r>
    </w:p>
    <w:p w:rsidR="006B2732">
      <w:pPr>
        <w:spacing w:after="0"/>
      </w:pPr>
      <w:r>
        <w:rPr>
          <w:noProof/>
          <w:lang w:eastAsia="zh-CN"/>
        </w:rPr>
        <w:drawing>
          <wp:inline distT="0" distB="0" distL="0" distR="0">
            <wp:extent cx="1623352" cy="1623352"/>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1623352" cy="1623352"/>
                    </a:xfrm>
                    <a:prstGeom prst="rect">
                      <a:avLst/>
                    </a:prstGeom>
                  </pic:spPr>
                </pic:pic>
              </a:graphicData>
            </a:graphic>
          </wp:inline>
        </w:drawing>
      </w:r>
    </w:p>
    <w:p w:rsidR="006B2732">
      <w:pPr>
        <w:spacing w:after="0"/>
      </w:pPr>
      <w:r>
        <w:rPr>
          <w:color w:val="000000"/>
        </w:rPr>
        <w:t>香菇属于真菌，生殖方式为孢子生殖，成熟的孢子从菌熠上面散落下来形成了如图所示的孢子印</w:t>
      </w:r>
      <w:r>
        <w:rPr>
          <w:color w:val="000000"/>
        </w:rPr>
        <w:t>:</w:t>
      </w:r>
    </w:p>
    <w:p w:rsidR="006B2732">
      <w:pPr>
        <w:spacing w:after="0"/>
      </w:pPr>
      <w:r>
        <w:rPr>
          <w:noProof/>
          <w:lang w:eastAsia="zh-CN"/>
        </w:rPr>
        <w:drawing>
          <wp:inline distT="0" distB="0" distL="0" distR="0">
            <wp:extent cx="2291791" cy="1909826"/>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2291791" cy="1909826"/>
                    </a:xfrm>
                    <a:prstGeom prst="rect">
                      <a:avLst/>
                    </a:prstGeom>
                  </pic:spPr>
                </pic:pic>
              </a:graphicData>
            </a:graphic>
          </wp:inline>
        </w:drawing>
      </w:r>
      <w:r>
        <w:rPr>
          <w:color w:val="000000"/>
        </w:rPr>
        <w:t>而</w:t>
      </w:r>
      <w:r>
        <w:rPr>
          <w:color w:val="000000"/>
        </w:rPr>
        <w:t>AB</w:t>
      </w:r>
      <w:r>
        <w:rPr>
          <w:color w:val="000000"/>
        </w:rPr>
        <w:t>排列的不够均匀，</w:t>
      </w:r>
      <w:r>
        <w:rPr>
          <w:color w:val="000000"/>
        </w:rPr>
        <w:t>C</w:t>
      </w:r>
      <w:r>
        <w:rPr>
          <w:color w:val="000000"/>
        </w:rPr>
        <w:t>中间也有，与香菇的孢子的分布不符．</w:t>
      </w:r>
    </w:p>
    <w:p w:rsidR="006B2732">
      <w:pPr>
        <w:spacing w:after="0"/>
      </w:pPr>
      <w:r>
        <w:rPr>
          <w:color w:val="000000"/>
        </w:rPr>
        <w:t>故选：</w:t>
      </w:r>
      <w:r>
        <w:rPr>
          <w:color w:val="000000"/>
        </w:rPr>
        <w:t>D</w:t>
      </w:r>
    </w:p>
    <w:p w:rsidR="006B2732">
      <w:pPr>
        <w:spacing w:after="0"/>
      </w:pPr>
      <w:r>
        <w:rPr>
          <w:color w:val="000000"/>
        </w:rPr>
        <w:t>【分析】香菇属于真菌，靠孢子来繁殖后代，散落下来的孢子形成了孢子印．</w:t>
      </w:r>
    </w:p>
    <w:p w:rsidR="006B2732">
      <w:pPr>
        <w:spacing w:after="0"/>
      </w:pPr>
      <w:r>
        <w:rPr>
          <w:color w:val="000000"/>
        </w:rPr>
        <w:t>5.</w:t>
      </w:r>
      <w:r>
        <w:rPr>
          <w:color w:val="0000FF"/>
        </w:rPr>
        <w:t>【答案】</w:t>
      </w:r>
      <w:r>
        <w:rPr>
          <w:color w:val="000000"/>
        </w:rPr>
        <w:t xml:space="preserve"> B   </w:t>
      </w:r>
    </w:p>
    <w:p w:rsidR="006B2732">
      <w:pPr>
        <w:spacing w:after="0"/>
      </w:pPr>
      <w:r>
        <w:rPr>
          <w:color w:val="0000FF"/>
        </w:rPr>
        <w:t>【解析】</w:t>
      </w:r>
      <w:r>
        <w:rPr>
          <w:color w:val="000000"/>
        </w:rPr>
        <w:t>【解答】真菌的基本结构有细胞壁、细胞膜、细胞质、细胞核，没有叶绿体。真菌中酵母菌是单细胞的，霉菌和大型真菌都是多细胞的，真菌的细胞既不含叶绿体，也没有质体，是典型异养生物，它们从动物</w:t>
      </w:r>
      <w:r>
        <w:rPr>
          <w:color w:val="000000"/>
        </w:rPr>
        <w:t>、植物的活体、死体和它们的排泄物，以及断枝、落叶和土壤腐殖质中、来吸收和分解其中的有机物，作为自己的营养，真菌的异养方式有寄生和腐生，孢子生殖，孢子落到适宜的环境就会萌发生出菌丝，形成新个体，大多数真菌用孢子繁殖后代，故</w:t>
      </w:r>
      <w:r>
        <w:rPr>
          <w:color w:val="000000"/>
        </w:rPr>
        <w:t>B</w:t>
      </w:r>
      <w:r>
        <w:rPr>
          <w:color w:val="000000"/>
        </w:rPr>
        <w:t>符合题意。</w:t>
      </w:r>
    </w:p>
    <w:p w:rsidR="00DA1CCD">
      <w:pPr>
        <w:spacing w:after="0"/>
      </w:pPr>
      <w:r>
        <w:rPr>
          <w:color w:val="000000"/>
        </w:rPr>
        <w:t>【分析】做这题的关键是真菌，要了解真菌的一系列特征，才能准确做题。</w:t>
      </w:r>
    </w:p>
    <w:p w:rsidR="006B2732">
      <w:pPr>
        <w:spacing w:after="0"/>
      </w:pPr>
      <w:r>
        <w:rPr>
          <w:color w:val="000000"/>
        </w:rPr>
        <w:t>6.</w:t>
      </w:r>
      <w:r>
        <w:rPr>
          <w:color w:val="0000FF"/>
        </w:rPr>
        <w:t>【答案】</w:t>
      </w:r>
      <w:r>
        <w:rPr>
          <w:color w:val="000000"/>
        </w:rPr>
        <w:t xml:space="preserve"> C   </w:t>
      </w:r>
    </w:p>
    <w:p w:rsidR="00DA1CCD">
      <w:pPr>
        <w:spacing w:after="0"/>
      </w:pPr>
      <w:r>
        <w:rPr>
          <w:color w:val="0000FF"/>
        </w:rPr>
        <w:t>【解析】</w:t>
      </w:r>
      <w:r>
        <w:rPr>
          <w:color w:val="000000"/>
        </w:rPr>
        <w:t>【解答】微生物的生活需要适宜的温度、水分和营养物质，由题意可知，夏天温度适宜，潮湿的食品和衣服上有很多有机物，能满足微生物的生长和繁殖，使其数量大增，使衣物发霉，形成菌落，如</w:t>
      </w:r>
      <w:r>
        <w:rPr>
          <w:color w:val="000000"/>
        </w:rPr>
        <w:t>“</w:t>
      </w:r>
      <w:r>
        <w:rPr>
          <w:color w:val="000000"/>
        </w:rPr>
        <w:t>毛状</w:t>
      </w:r>
      <w:r>
        <w:rPr>
          <w:color w:val="000000"/>
        </w:rPr>
        <w:t>“</w:t>
      </w:r>
      <w:r>
        <w:rPr>
          <w:color w:val="000000"/>
        </w:rPr>
        <w:t>，真菌等微生物不是自然产生的，这些真菌都是来自于空气中原有的真菌。故</w:t>
      </w:r>
      <w:r>
        <w:rPr>
          <w:color w:val="000000"/>
        </w:rPr>
        <w:t>B</w:t>
      </w:r>
      <w:r>
        <w:rPr>
          <w:color w:val="000000"/>
        </w:rPr>
        <w:t>符合题意。故选</w:t>
      </w:r>
      <w:r>
        <w:rPr>
          <w:color w:val="000000"/>
        </w:rPr>
        <w:t>B</w:t>
      </w:r>
      <w:r>
        <w:rPr>
          <w:color w:val="000000"/>
        </w:rPr>
        <w:t>。</w:t>
      </w:r>
    </w:p>
    <w:p w:rsidR="00DA1CCD">
      <w:pPr>
        <w:spacing w:after="0"/>
      </w:pPr>
      <w:r>
        <w:rPr>
          <w:color w:val="000000"/>
        </w:rPr>
        <w:t>【分析】本题考查真菌，意在考查霉菌的环境条件，属于常考题。</w:t>
      </w:r>
    </w:p>
    <w:p w:rsidR="006B2732">
      <w:pPr>
        <w:spacing w:after="0"/>
      </w:pPr>
      <w:r>
        <w:rPr>
          <w:color w:val="000000"/>
        </w:rPr>
        <w:t>7.</w:t>
      </w:r>
      <w:r>
        <w:rPr>
          <w:color w:val="0000FF"/>
        </w:rPr>
        <w:t>【答案】</w:t>
      </w:r>
      <w:r>
        <w:rPr>
          <w:color w:val="000000"/>
        </w:rPr>
        <w:t xml:space="preserve">D  </w:t>
      </w:r>
    </w:p>
    <w:p w:rsidR="00DA1CCD">
      <w:pPr>
        <w:spacing w:after="0"/>
      </w:pPr>
      <w:r>
        <w:rPr>
          <w:color w:val="0000FF"/>
        </w:rPr>
        <w:t>【解析】</w:t>
      </w:r>
      <w:r>
        <w:rPr>
          <w:color w:val="000000"/>
        </w:rPr>
        <w:t>【解答】解：叶绿体中的叶绿素能吸收光能，将光能转变为化学能，储存在它所制造的有机物中；线粒体是呼吸作用的场所，能将细胞中的有机物在氧的参与下分解为二氧化碳和水，同时将有机物中的化学能释放出来，供细胞利用．</w:t>
      </w:r>
    </w:p>
    <w:p w:rsidR="006B2732">
      <w:pPr>
        <w:spacing w:after="0"/>
      </w:pPr>
      <w:r>
        <w:rPr>
          <w:color w:val="000000"/>
        </w:rPr>
        <w:t>故选：</w:t>
      </w:r>
      <w:r>
        <w:rPr>
          <w:color w:val="000000"/>
        </w:rPr>
        <w:t>D</w:t>
      </w:r>
    </w:p>
    <w:p w:rsidR="006B2732">
      <w:pPr>
        <w:spacing w:after="0"/>
      </w:pPr>
      <w:r>
        <w:rPr>
          <w:color w:val="000000"/>
        </w:rPr>
        <w:t>【分析】动植物细胞都是由细胞膜，细胞质，细胞核组成的，区别就是，植物细胞比动物细胞多出细胞壁，叶绿体和液泡</w:t>
      </w:r>
    </w:p>
    <w:p w:rsidR="006B2732">
      <w:pPr>
        <w:spacing w:after="0"/>
      </w:pPr>
      <w:r>
        <w:rPr>
          <w:color w:val="000000"/>
        </w:rPr>
        <w:t>8.</w:t>
      </w:r>
      <w:r>
        <w:rPr>
          <w:color w:val="0000FF"/>
        </w:rPr>
        <w:t>【答案】</w:t>
      </w:r>
      <w:r>
        <w:rPr>
          <w:color w:val="000000"/>
        </w:rPr>
        <w:t xml:space="preserve">A  </w:t>
      </w:r>
    </w:p>
    <w:p w:rsidR="00DA1CCD">
      <w:pPr>
        <w:spacing w:after="0"/>
      </w:pPr>
      <w:r>
        <w:rPr>
          <w:color w:val="0000FF"/>
        </w:rPr>
        <w:t>【解析】</w:t>
      </w:r>
      <w:r>
        <w:rPr>
          <w:color w:val="000000"/>
        </w:rPr>
        <w:t>【解答】解：</w:t>
      </w:r>
      <w:r>
        <w:rPr>
          <w:color w:val="000000"/>
        </w:rPr>
        <w:t>AB</w:t>
      </w:r>
      <w:r>
        <w:rPr>
          <w:color w:val="000000"/>
        </w:rPr>
        <w:t>、真菌的菌体有许多菌丝组成，其中青霉的直立菌丝的顶端长有扫帚状的结构，曲霉的菌丝都是放射状，该图的菌丝呈放射状，为曲霉，能产生黄曲霉，</w:t>
      </w:r>
      <w:r>
        <w:rPr>
          <w:color w:val="000000"/>
        </w:rPr>
        <w:t>A</w:t>
      </w:r>
      <w:r>
        <w:rPr>
          <w:color w:val="000000"/>
        </w:rPr>
        <w:t>正确，</w:t>
      </w:r>
      <w:r>
        <w:rPr>
          <w:color w:val="000000"/>
        </w:rPr>
        <w:t>B</w:t>
      </w:r>
      <w:r>
        <w:rPr>
          <w:color w:val="000000"/>
        </w:rPr>
        <w:t>错误．</w:t>
      </w:r>
      <w:r>
        <w:rPr>
          <w:color w:val="000000"/>
        </w:rPr>
        <w:t>C</w:t>
      </w:r>
      <w:r>
        <w:rPr>
          <w:color w:val="000000"/>
        </w:rPr>
        <w:t>、曲霉属于一种霉菌，</w:t>
      </w:r>
      <w:r>
        <w:rPr>
          <w:color w:val="000000"/>
        </w:rPr>
        <w:t>C</w:t>
      </w:r>
      <w:r>
        <w:rPr>
          <w:color w:val="000000"/>
        </w:rPr>
        <w:t>错误．</w:t>
      </w:r>
      <w:r>
        <w:rPr>
          <w:color w:val="000000"/>
        </w:rPr>
        <w:t>D</w:t>
      </w:r>
      <w:r>
        <w:rPr>
          <w:color w:val="000000"/>
        </w:rPr>
        <w:t>、该图的菌丝呈放射状，为曲霉，属于一种霉菌，</w:t>
      </w:r>
      <w:r>
        <w:rPr>
          <w:color w:val="000000"/>
        </w:rPr>
        <w:t>D</w:t>
      </w:r>
      <w:r>
        <w:rPr>
          <w:color w:val="000000"/>
        </w:rPr>
        <w:t>错误．故选：</w:t>
      </w:r>
      <w:r>
        <w:rPr>
          <w:color w:val="000000"/>
        </w:rPr>
        <w:t>A</w:t>
      </w:r>
    </w:p>
    <w:p w:rsidR="006B2732">
      <w:pPr>
        <w:spacing w:after="0"/>
      </w:pPr>
      <w:r>
        <w:rPr>
          <w:color w:val="000000"/>
        </w:rPr>
        <w:t>【分析】青霉和曲霉是多细胞的生物，由很多菌丝组成，靠孢子来繁殖后代，分析作答．</w:t>
      </w:r>
    </w:p>
    <w:p w:rsidR="006B2732">
      <w:pPr>
        <w:spacing w:after="0"/>
      </w:pPr>
      <w:r>
        <w:rPr>
          <w:color w:val="000000"/>
        </w:rPr>
        <w:t>9.</w:t>
      </w:r>
      <w:r>
        <w:rPr>
          <w:color w:val="0000FF"/>
        </w:rPr>
        <w:t>【答案】</w:t>
      </w:r>
      <w:r>
        <w:rPr>
          <w:color w:val="000000"/>
        </w:rPr>
        <w:t xml:space="preserve"> C   </w:t>
      </w:r>
    </w:p>
    <w:p w:rsidR="006B2732">
      <w:pPr>
        <w:spacing w:after="0"/>
      </w:pPr>
      <w:r>
        <w:rPr>
          <w:color w:val="0000FF"/>
        </w:rPr>
        <w:t>【解析】</w:t>
      </w:r>
      <w:r>
        <w:rPr>
          <w:color w:val="000000"/>
        </w:rPr>
        <w:t>【解答】解：酵母菌既能进行有氧呼吸，又能进行无氧呼吸．在有氧存在时，葡萄糖被彻底分解成二氧化碳和水，释放出大量能量；没有氧的情况下，葡萄糖的分解不彻底，产物是酒精和二氧化碳，同时释放出少量能量。</w:t>
      </w:r>
      <w:r>
        <w:rPr>
          <w:color w:val="000000"/>
        </w:rPr>
        <w:t xml:space="preserve"> </w:t>
      </w:r>
    </w:p>
    <w:p w:rsidR="006B2732">
      <w:pPr>
        <w:spacing w:after="0"/>
      </w:pPr>
      <w:r>
        <w:rPr>
          <w:color w:val="000000"/>
        </w:rPr>
        <w:t>故答案为：</w:t>
      </w:r>
      <w:r>
        <w:rPr>
          <w:color w:val="000000"/>
        </w:rPr>
        <w:t>C</w:t>
      </w:r>
    </w:p>
    <w:p w:rsidR="006B2732">
      <w:pPr>
        <w:spacing w:after="0"/>
      </w:pPr>
      <w:r>
        <w:rPr>
          <w:color w:val="000000"/>
        </w:rPr>
        <w:t>【分析】</w:t>
      </w:r>
      <w:r>
        <w:rPr>
          <w:color w:val="000000"/>
        </w:rPr>
        <w:t xml:space="preserve"> </w:t>
      </w:r>
      <w:r>
        <w:rPr>
          <w:color w:val="000000"/>
        </w:rPr>
        <w:t>酵母菌在有氧和无氧的环境中都能生长，在有氧的情况下，它把糖分解成二氧化碳和水且酵母菌生长较快。</w:t>
      </w:r>
    </w:p>
    <w:p w:rsidR="006B2732">
      <w:pPr>
        <w:spacing w:after="0"/>
      </w:pPr>
      <w:r>
        <w:rPr>
          <w:color w:val="000000"/>
        </w:rPr>
        <w:t>10.</w:t>
      </w:r>
      <w:r>
        <w:rPr>
          <w:color w:val="0000FF"/>
        </w:rPr>
        <w:t>【答案】</w:t>
      </w:r>
      <w:r>
        <w:rPr>
          <w:color w:val="000000"/>
        </w:rPr>
        <w:t xml:space="preserve">B  </w:t>
      </w:r>
    </w:p>
    <w:p w:rsidR="00DA1CCD">
      <w:pPr>
        <w:spacing w:after="0"/>
      </w:pPr>
      <w:r>
        <w:rPr>
          <w:color w:val="0000FF"/>
        </w:rPr>
        <w:t>【解析】</w:t>
      </w:r>
      <w:r>
        <w:rPr>
          <w:color w:val="000000"/>
        </w:rPr>
        <w:t>【解答】解：香菇为蘑菇菌的一种，蘑菇菌属于多细胞真菌，由大量的菌丝构成的，每个细胞结构为：细胞壁、细胞核、细胞质、细胞膜和液泡等，体内不含叶绿体，不能进行光合作用，</w:t>
      </w:r>
      <w:r>
        <w:rPr>
          <w:color w:val="000000"/>
        </w:rPr>
        <w:t>营养方式为异养，必须以现成的有机物为食，从中获得生命活动所需的物质和能量，都能产生大量的孢子，靠孢子来繁殖新个体．</w:t>
      </w:r>
    </w:p>
    <w:p w:rsidR="006B2732">
      <w:pPr>
        <w:spacing w:after="0"/>
      </w:pPr>
      <w:r>
        <w:rPr>
          <w:color w:val="000000"/>
        </w:rPr>
        <w:t>故选：</w:t>
      </w:r>
      <w:r>
        <w:rPr>
          <w:color w:val="000000"/>
        </w:rPr>
        <w:t>B</w:t>
      </w:r>
    </w:p>
    <w:p w:rsidR="006B2732">
      <w:pPr>
        <w:spacing w:after="0"/>
      </w:pPr>
      <w:r>
        <w:rPr>
          <w:color w:val="000000"/>
        </w:rPr>
        <w:t>【分析】本题考查蘑菇菌的形态结构特点，分析作答．</w:t>
      </w:r>
    </w:p>
    <w:p w:rsidR="006B2732">
      <w:pPr>
        <w:spacing w:after="0"/>
      </w:pPr>
      <w:r>
        <w:rPr>
          <w:color w:val="000000"/>
        </w:rPr>
        <w:t>11.</w:t>
      </w:r>
      <w:r>
        <w:rPr>
          <w:color w:val="0000FF"/>
        </w:rPr>
        <w:t>【答案】</w:t>
      </w:r>
      <w:r>
        <w:rPr>
          <w:color w:val="000000"/>
        </w:rPr>
        <w:t xml:space="preserve"> C   </w:t>
      </w:r>
    </w:p>
    <w:p w:rsidR="006B2732">
      <w:pPr>
        <w:spacing w:after="0"/>
      </w:pPr>
      <w:r>
        <w:rPr>
          <w:color w:val="0000FF"/>
        </w:rPr>
        <w:t>【解析】</w:t>
      </w:r>
      <w:r>
        <w:rPr>
          <w:color w:val="333333"/>
          <w:sz w:val="18"/>
        </w:rPr>
        <w:t>【解答】</w:t>
      </w:r>
      <w:r>
        <w:rPr>
          <w:color w:val="333333"/>
          <w:sz w:val="18"/>
        </w:rPr>
        <w:t>A</w:t>
      </w:r>
      <w:r>
        <w:rPr>
          <w:color w:val="333333"/>
          <w:sz w:val="18"/>
        </w:rPr>
        <w:t>、蘑菇属于真菌，真菌的基本结构有细胞壁、细胞膜、细胞质、细胞核，所以蘑菇有真正的细胞核，为真核生物，</w:t>
      </w:r>
      <w:r>
        <w:rPr>
          <w:color w:val="333333"/>
          <w:sz w:val="18"/>
        </w:rPr>
        <w:t>A</w:t>
      </w:r>
      <w:r>
        <w:rPr>
          <w:color w:val="333333"/>
          <w:sz w:val="18"/>
        </w:rPr>
        <w:t>说法错误，</w:t>
      </w:r>
      <w:r>
        <w:rPr>
          <w:color w:val="333333"/>
          <w:sz w:val="18"/>
        </w:rPr>
        <w:t>A</w:t>
      </w:r>
      <w:r>
        <w:rPr>
          <w:color w:val="333333"/>
          <w:sz w:val="18"/>
        </w:rPr>
        <w:t>不符合题意。</w:t>
      </w:r>
      <w:r>
        <w:br/>
      </w:r>
      <w:r>
        <w:rPr>
          <w:color w:val="333333"/>
          <w:sz w:val="18"/>
        </w:rPr>
        <w:t xml:space="preserve"> B</w:t>
      </w:r>
      <w:r>
        <w:rPr>
          <w:color w:val="333333"/>
          <w:sz w:val="18"/>
        </w:rPr>
        <w:t>、蘑菇是多细胞的真菌，且为大型的食用真菌，靠孢子繁殖后代，</w:t>
      </w:r>
      <w:r>
        <w:rPr>
          <w:color w:val="333333"/>
          <w:sz w:val="18"/>
        </w:rPr>
        <w:t>B</w:t>
      </w:r>
      <w:r>
        <w:rPr>
          <w:color w:val="333333"/>
          <w:sz w:val="18"/>
        </w:rPr>
        <w:t>说法错误，</w:t>
      </w:r>
      <w:r>
        <w:rPr>
          <w:color w:val="333333"/>
          <w:sz w:val="18"/>
        </w:rPr>
        <w:t>B</w:t>
      </w:r>
      <w:r>
        <w:rPr>
          <w:color w:val="333333"/>
          <w:sz w:val="18"/>
        </w:rPr>
        <w:t>不符合题意。</w:t>
      </w:r>
      <w:r>
        <w:br/>
      </w:r>
      <w:r>
        <w:rPr>
          <w:color w:val="333333"/>
          <w:sz w:val="18"/>
        </w:rPr>
        <w:t xml:space="preserve"> C</w:t>
      </w:r>
      <w:r>
        <w:rPr>
          <w:color w:val="333333"/>
          <w:sz w:val="18"/>
        </w:rPr>
        <w:t>、蘑菇的菌褶（菌盖的下面）里有大量的孢子，孢子落到适宜的环境就会萌发</w:t>
      </w:r>
      <w:r>
        <w:rPr>
          <w:color w:val="333333"/>
          <w:sz w:val="18"/>
        </w:rPr>
        <w:t>生出菌丝，形成新个体，大多数真菌用孢子繁殖后代，</w:t>
      </w:r>
      <w:r>
        <w:rPr>
          <w:color w:val="333333"/>
          <w:sz w:val="18"/>
        </w:rPr>
        <w:t>C</w:t>
      </w:r>
      <w:r>
        <w:rPr>
          <w:color w:val="333333"/>
          <w:sz w:val="18"/>
        </w:rPr>
        <w:t>说法正确，</w:t>
      </w:r>
      <w:r>
        <w:rPr>
          <w:color w:val="333333"/>
          <w:sz w:val="18"/>
        </w:rPr>
        <w:t>C</w:t>
      </w:r>
      <w:r>
        <w:rPr>
          <w:color w:val="333333"/>
          <w:sz w:val="18"/>
        </w:rPr>
        <w:t>符合题意。</w:t>
      </w:r>
      <w:r>
        <w:br/>
      </w:r>
      <w:r>
        <w:rPr>
          <w:color w:val="333333"/>
          <w:sz w:val="18"/>
        </w:rPr>
        <w:t xml:space="preserve"> D</w:t>
      </w:r>
      <w:r>
        <w:rPr>
          <w:color w:val="333333"/>
          <w:sz w:val="18"/>
        </w:rPr>
        <w:t>、蘑菇属于真菌，真菌的基本结构有细胞壁、细胞膜、细胞质、细胞核，没有叶绿体．因此不能进行光合作用，必须依靠现成的有机物维持生活，可见</w:t>
      </w:r>
      <w:r>
        <w:rPr>
          <w:color w:val="333333"/>
          <w:sz w:val="18"/>
        </w:rPr>
        <w:t>D</w:t>
      </w:r>
      <w:r>
        <w:rPr>
          <w:color w:val="333333"/>
          <w:sz w:val="18"/>
        </w:rPr>
        <w:t>说法错误，</w:t>
      </w:r>
      <w:r>
        <w:rPr>
          <w:color w:val="333333"/>
          <w:sz w:val="18"/>
        </w:rPr>
        <w:t>D</w:t>
      </w:r>
      <w:r>
        <w:rPr>
          <w:color w:val="333333"/>
          <w:sz w:val="18"/>
        </w:rPr>
        <w:t>不符合题意。</w:t>
      </w:r>
      <w:r>
        <w:br/>
      </w:r>
      <w:r>
        <w:rPr>
          <w:color w:val="333333"/>
          <w:sz w:val="18"/>
        </w:rPr>
        <w:t xml:space="preserve"> </w:t>
      </w:r>
      <w:r>
        <w:rPr>
          <w:color w:val="333333"/>
          <w:sz w:val="18"/>
        </w:rPr>
        <w:t>故答案为：</w:t>
      </w:r>
      <w:r>
        <w:rPr>
          <w:color w:val="333333"/>
          <w:sz w:val="18"/>
        </w:rPr>
        <w:t>C</w:t>
      </w:r>
      <w:r>
        <w:br/>
      </w:r>
      <w:r>
        <w:rPr>
          <w:color w:val="333333"/>
          <w:sz w:val="18"/>
        </w:rPr>
        <w:t xml:space="preserve"> </w:t>
      </w:r>
      <w:r>
        <w:rPr>
          <w:color w:val="333333"/>
          <w:sz w:val="18"/>
        </w:rPr>
        <w:t>【分析】此题考查蘑菇的结构特征，比较简单，熟记蘑菇属于真菌，细胞内有真正的细胞核，为真核生物，靠孢子繁殖后代。</w:t>
      </w:r>
    </w:p>
    <w:p w:rsidR="006B2732">
      <w:pPr>
        <w:spacing w:after="0"/>
      </w:pPr>
      <w:r>
        <w:rPr>
          <w:color w:val="000000"/>
        </w:rPr>
        <w:t>12.</w:t>
      </w:r>
      <w:r>
        <w:rPr>
          <w:color w:val="0000FF"/>
        </w:rPr>
        <w:t>【答案】</w:t>
      </w:r>
      <w:r>
        <w:rPr>
          <w:color w:val="000000"/>
        </w:rPr>
        <w:t xml:space="preserve">B  </w:t>
      </w:r>
    </w:p>
    <w:p w:rsidR="00DA1CCD">
      <w:pPr>
        <w:spacing w:after="0"/>
      </w:pPr>
      <w:r>
        <w:rPr>
          <w:color w:val="0000FF"/>
        </w:rPr>
        <w:t>【解析】</w:t>
      </w:r>
      <w:r>
        <w:rPr>
          <w:color w:val="000000"/>
        </w:rPr>
        <w:t>【解答】解：</w:t>
      </w:r>
      <w:r>
        <w:rPr>
          <w:color w:val="000000"/>
        </w:rPr>
        <w:t>ACD</w:t>
      </w:r>
      <w:r>
        <w:rPr>
          <w:color w:val="000000"/>
        </w:rPr>
        <w:t>、紫菜、水绵、衣藻都属于藻类植物，内含叶绿体，能进行光合作用，是自养型生物，</w:t>
      </w:r>
      <w:r>
        <w:rPr>
          <w:color w:val="000000"/>
        </w:rPr>
        <w:t>ACD</w:t>
      </w:r>
      <w:r>
        <w:rPr>
          <w:color w:val="000000"/>
        </w:rPr>
        <w:t>错误；</w:t>
      </w:r>
    </w:p>
    <w:p w:rsidR="006B2732">
      <w:pPr>
        <w:spacing w:after="0"/>
      </w:pPr>
      <w:r>
        <w:rPr>
          <w:color w:val="000000"/>
        </w:rPr>
        <w:t>B</w:t>
      </w:r>
      <w:r>
        <w:rPr>
          <w:color w:val="000000"/>
        </w:rPr>
        <w:t>、</w:t>
      </w:r>
      <w:r>
        <w:rPr>
          <w:color w:val="000000"/>
        </w:rPr>
        <w:t>蘑菇属于真菌，由大量的菌丝构成，每个细胞结构为：细胞壁、细胞核、细胞质、细胞膜和液泡等，体内不含叶绿体，营养方式为异养，必须以现成的有机物为食，从中获得生命活动所需的物质和能量，</w:t>
      </w:r>
      <w:r>
        <w:rPr>
          <w:color w:val="000000"/>
        </w:rPr>
        <w:t>B</w:t>
      </w:r>
      <w:r>
        <w:rPr>
          <w:color w:val="000000"/>
        </w:rPr>
        <w:t>正确；</w:t>
      </w:r>
    </w:p>
    <w:p w:rsidR="006B2732">
      <w:pPr>
        <w:spacing w:after="0"/>
      </w:pPr>
      <w:r>
        <w:rPr>
          <w:color w:val="000000"/>
        </w:rPr>
        <w:t>故选：</w:t>
      </w:r>
      <w:r>
        <w:rPr>
          <w:color w:val="000000"/>
        </w:rPr>
        <w:t>B</w:t>
      </w:r>
    </w:p>
    <w:p w:rsidR="006B2732">
      <w:pPr>
        <w:spacing w:after="0"/>
      </w:pPr>
      <w:r>
        <w:rPr>
          <w:color w:val="000000"/>
        </w:rPr>
        <w:t>【分析】真菌的细胞内没有叶绿体，只能靠获取现成的有机物生活，为异养生物，又可分为寄生和腐生两种方式．</w:t>
      </w:r>
    </w:p>
    <w:p w:rsidR="006B2732">
      <w:pPr>
        <w:spacing w:after="0"/>
      </w:pPr>
      <w:r>
        <w:rPr>
          <w:color w:val="000000"/>
        </w:rPr>
        <w:t>13.</w:t>
      </w:r>
      <w:r>
        <w:rPr>
          <w:color w:val="0000FF"/>
        </w:rPr>
        <w:t>【答案】</w:t>
      </w:r>
      <w:r>
        <w:rPr>
          <w:color w:val="000000"/>
        </w:rPr>
        <w:t xml:space="preserve"> B   </w:t>
      </w:r>
    </w:p>
    <w:p w:rsidR="00DA1CCD">
      <w:pPr>
        <w:spacing w:after="0"/>
      </w:pPr>
      <w:r>
        <w:rPr>
          <w:color w:val="0000FF"/>
        </w:rPr>
        <w:t>【解析】</w:t>
      </w:r>
      <w:r>
        <w:rPr>
          <w:color w:val="000000"/>
        </w:rPr>
        <w:t>【解答】解：各种真菌的细胞结构基本相似，都有细胞壁、细胞膜、细胞质、细胞核组成．真菌有单细胞的，也有多细胞个体；细菌是单细胞个体，其结构包括细胞壁、细胞膜、细胞质、未成形的细胞核</w:t>
      </w:r>
      <w:r>
        <w:rPr>
          <w:color w:val="000000"/>
        </w:rPr>
        <w:t>．</w:t>
      </w:r>
    </w:p>
    <w:p w:rsidR="006B2732">
      <w:pPr>
        <w:spacing w:after="0"/>
      </w:pPr>
      <w:r>
        <w:rPr>
          <w:color w:val="000000"/>
        </w:rPr>
        <w:t>A</w:t>
      </w:r>
      <w:r>
        <w:rPr>
          <w:color w:val="000000"/>
        </w:rPr>
        <w:t>、乳酸菌虽然是单细胞个体，但它是细菌，故不符合题意．</w:t>
      </w:r>
    </w:p>
    <w:p w:rsidR="006B2732">
      <w:pPr>
        <w:spacing w:after="0"/>
      </w:pPr>
      <w:r>
        <w:rPr>
          <w:color w:val="000000"/>
        </w:rPr>
        <w:t>B</w:t>
      </w:r>
      <w:r>
        <w:rPr>
          <w:color w:val="000000"/>
        </w:rPr>
        <w:t>、酵母菌属于单细胞的真菌，故符合题意．</w:t>
      </w:r>
    </w:p>
    <w:p w:rsidR="006B2732">
      <w:pPr>
        <w:spacing w:after="0"/>
      </w:pPr>
      <w:r>
        <w:rPr>
          <w:color w:val="000000"/>
        </w:rPr>
        <w:t>C</w:t>
      </w:r>
      <w:r>
        <w:rPr>
          <w:color w:val="000000"/>
        </w:rPr>
        <w:t>、青霉菌属于多细胞的真菌，故不符合题意．</w:t>
      </w:r>
    </w:p>
    <w:p w:rsidR="006B2732">
      <w:pPr>
        <w:spacing w:after="0"/>
      </w:pPr>
      <w:r>
        <w:rPr>
          <w:color w:val="000000"/>
        </w:rPr>
        <w:t>D</w:t>
      </w:r>
      <w:r>
        <w:rPr>
          <w:color w:val="000000"/>
        </w:rPr>
        <w:t>、曲霉菌属于多细胞的真菌，故不符合题意．</w:t>
      </w:r>
    </w:p>
    <w:p w:rsidR="006B2732">
      <w:pPr>
        <w:spacing w:after="0"/>
      </w:pPr>
      <w:r>
        <w:rPr>
          <w:color w:val="000000"/>
        </w:rPr>
        <w:t>故选：</w:t>
      </w:r>
      <w:r>
        <w:rPr>
          <w:color w:val="000000"/>
        </w:rPr>
        <w:t>B</w:t>
      </w:r>
    </w:p>
    <w:p w:rsidR="006B2732">
      <w:pPr>
        <w:spacing w:after="0"/>
      </w:pPr>
      <w:r>
        <w:rPr>
          <w:color w:val="000000"/>
        </w:rPr>
        <w:t>【分析】本题考查的是真菌的结构特点，真菌有单细胞的，也有多细胞个体．</w:t>
      </w:r>
    </w:p>
    <w:p w:rsidR="006B2732">
      <w:r>
        <w:t>二、填空题</w:t>
      </w:r>
    </w:p>
    <w:p w:rsidR="00DA1CCD">
      <w:pPr>
        <w:spacing w:after="0"/>
      </w:pPr>
      <w:r>
        <w:rPr>
          <w:color w:val="000000"/>
        </w:rPr>
        <w:t>14.</w:t>
      </w:r>
      <w:r>
        <w:rPr>
          <w:color w:val="0000FF"/>
        </w:rPr>
        <w:t>【答案】</w:t>
      </w:r>
      <w:r>
        <w:rPr>
          <w:color w:val="000000"/>
        </w:rPr>
        <w:t xml:space="preserve"> </w:t>
      </w:r>
      <w:r>
        <w:rPr>
          <w:color w:val="000000"/>
        </w:rPr>
        <w:t>霉菌</w:t>
      </w:r>
    </w:p>
    <w:p w:rsidR="00DA1CCD">
      <w:pPr>
        <w:spacing w:after="0"/>
      </w:pPr>
      <w:r>
        <w:rPr>
          <w:color w:val="0000FF"/>
        </w:rPr>
        <w:t>【解析】</w:t>
      </w:r>
      <w:r>
        <w:rPr>
          <w:color w:val="000000"/>
        </w:rPr>
        <w:t>【解答】微生物的生活需要适宜的温度、水分和营养物质，由题意可知，面包有很多有机物，能满足微生物的生长和繁殖，使其数量大增，形成菌落，细菌的菌落较小，而真菌的菌落一般较大，如</w:t>
      </w:r>
      <w:r>
        <w:rPr>
          <w:color w:val="000000"/>
        </w:rPr>
        <w:t>“</w:t>
      </w:r>
      <w:r>
        <w:rPr>
          <w:color w:val="000000"/>
        </w:rPr>
        <w:t>毛状</w:t>
      </w:r>
      <w:r>
        <w:rPr>
          <w:color w:val="000000"/>
        </w:rPr>
        <w:t>“</w:t>
      </w:r>
      <w:r>
        <w:rPr>
          <w:color w:val="000000"/>
        </w:rPr>
        <w:t>，可见馒头上的毛，应该是由霉菌等多细胞真菌引起的．</w:t>
      </w:r>
    </w:p>
    <w:p w:rsidR="006B2732">
      <w:pPr>
        <w:spacing w:after="0"/>
      </w:pPr>
      <w:r>
        <w:rPr>
          <w:color w:val="000000"/>
        </w:rPr>
        <w:t>故答案为：霉菌．</w:t>
      </w:r>
    </w:p>
    <w:p w:rsidR="006B2732">
      <w:pPr>
        <w:spacing w:after="0"/>
      </w:pPr>
      <w:r>
        <w:rPr>
          <w:color w:val="000000"/>
        </w:rPr>
        <w:t>【分析】细菌的菌落较小，而真菌的菌落一般较大，如</w:t>
      </w:r>
      <w:r>
        <w:rPr>
          <w:color w:val="000000"/>
        </w:rPr>
        <w:t>“</w:t>
      </w:r>
      <w:r>
        <w:rPr>
          <w:color w:val="000000"/>
        </w:rPr>
        <w:t>毛状</w:t>
      </w:r>
      <w:r>
        <w:rPr>
          <w:color w:val="000000"/>
        </w:rPr>
        <w:t>“</w:t>
      </w:r>
      <w:r>
        <w:rPr>
          <w:color w:val="000000"/>
        </w:rPr>
        <w:t>．</w:t>
      </w:r>
    </w:p>
    <w:p w:rsidR="00DA1CCD">
      <w:pPr>
        <w:spacing w:after="0"/>
      </w:pPr>
      <w:r>
        <w:rPr>
          <w:color w:val="000000"/>
        </w:rPr>
        <w:t>15.</w:t>
      </w:r>
      <w:r>
        <w:rPr>
          <w:color w:val="0000FF"/>
        </w:rPr>
        <w:t>【答案】</w:t>
      </w:r>
      <w:r>
        <w:rPr>
          <w:color w:val="000000"/>
        </w:rPr>
        <w:t xml:space="preserve"> </w:t>
      </w:r>
      <w:r>
        <w:rPr>
          <w:color w:val="000000"/>
        </w:rPr>
        <w:t>水</w:t>
      </w:r>
      <w:r>
        <w:t xml:space="preserve"> </w:t>
      </w:r>
      <w:r>
        <w:t>；</w:t>
      </w:r>
      <w:r>
        <w:rPr>
          <w:color w:val="000000"/>
        </w:rPr>
        <w:t>温度</w:t>
      </w:r>
      <w:r>
        <w:t xml:space="preserve"> </w:t>
      </w:r>
      <w:r>
        <w:t>；</w:t>
      </w:r>
      <w:r>
        <w:rPr>
          <w:color w:val="000000"/>
        </w:rPr>
        <w:t>有机物</w:t>
      </w:r>
    </w:p>
    <w:p w:rsidR="00DA1CCD">
      <w:pPr>
        <w:spacing w:after="0"/>
      </w:pPr>
      <w:r>
        <w:rPr>
          <w:color w:val="0000FF"/>
        </w:rPr>
        <w:t>【解析】</w:t>
      </w:r>
      <w:r>
        <w:rPr>
          <w:color w:val="000000"/>
        </w:rPr>
        <w:t>【解答】细菌外面有荚膜保护，遇到不良环境时看可以形成芽孢来度过不良环境．有些细菌（多为杆菌）在一定条件下，细胞质高度浓缩脱水所形成的一种抗逆性很强的球形或椭圆形的休眠体．芽孢最主要的特点就是抗性强，对高温、紫外线、干燥、电离辐射和很多有毒的化学物质．都有很强的抵抗性，个体微小，生殖能力强．因此细菌真菌分布广泛．细菌真菌没有叶绿体必须依靠现成的有机物生活，温度过高或过低都会抑制细菌真菌的生长繁殖．因此细菌和真菌的生活需要一定的条件，如水分、适宜的温度、还有有机物．</w:t>
      </w:r>
    </w:p>
    <w:p w:rsidR="006B2732">
      <w:pPr>
        <w:spacing w:after="0"/>
      </w:pPr>
      <w:r>
        <w:rPr>
          <w:color w:val="000000"/>
        </w:rPr>
        <w:t>故答案为：水；温度；有机物</w:t>
      </w:r>
    </w:p>
    <w:p w:rsidR="006B2732">
      <w:pPr>
        <w:spacing w:after="0"/>
      </w:pPr>
      <w:r>
        <w:rPr>
          <w:color w:val="000000"/>
        </w:rPr>
        <w:t>【分析】蘑菇的</w:t>
      </w:r>
      <w:r>
        <w:rPr>
          <w:color w:val="000000"/>
        </w:rPr>
        <w:t>是真菌中的一类，蘑菇是由菌丝体和子实体两部分组成，菌丝体是营养器官，子实体是繁殖器官．子实体是蘑菇长出地面的地上部分，样子很象插在地里的一把伞．地下还有白色丝状，到处蔓延的菌丝体，这是蘑菇的营养体部分，吸水分和有机物．蘑菇的生存不需要阳光．</w:t>
      </w:r>
    </w:p>
    <w:p w:rsidR="00DA1CCD">
      <w:pPr>
        <w:spacing w:after="0"/>
      </w:pPr>
      <w:r>
        <w:rPr>
          <w:color w:val="000000"/>
        </w:rPr>
        <w:t>16.</w:t>
      </w:r>
      <w:r>
        <w:rPr>
          <w:color w:val="0000FF"/>
        </w:rPr>
        <w:t>【答案】</w:t>
      </w:r>
      <w:r>
        <w:rPr>
          <w:color w:val="000000"/>
        </w:rPr>
        <w:t xml:space="preserve"> </w:t>
      </w:r>
      <w:r>
        <w:rPr>
          <w:color w:val="000000"/>
        </w:rPr>
        <w:t>细胞壁</w:t>
      </w:r>
      <w:r>
        <w:t xml:space="preserve"> </w:t>
      </w:r>
      <w:r>
        <w:t>；</w:t>
      </w:r>
      <w:r>
        <w:rPr>
          <w:color w:val="000000"/>
        </w:rPr>
        <w:t>细胞膜</w:t>
      </w:r>
      <w:r>
        <w:t xml:space="preserve"> </w:t>
      </w:r>
      <w:r>
        <w:t>；</w:t>
      </w:r>
      <w:r>
        <w:rPr>
          <w:color w:val="000000"/>
        </w:rPr>
        <w:t>细胞质</w:t>
      </w:r>
      <w:r>
        <w:t xml:space="preserve"> </w:t>
      </w:r>
      <w:r>
        <w:t>；</w:t>
      </w:r>
      <w:r>
        <w:rPr>
          <w:color w:val="000000"/>
        </w:rPr>
        <w:t>蘑菇</w:t>
      </w:r>
      <w:r>
        <w:t xml:space="preserve"> </w:t>
      </w:r>
      <w:r>
        <w:t>；</w:t>
      </w:r>
      <w:r>
        <w:rPr>
          <w:color w:val="000000"/>
        </w:rPr>
        <w:t>木耳</w:t>
      </w:r>
      <w:r>
        <w:t xml:space="preserve"> </w:t>
      </w:r>
      <w:r>
        <w:t>；</w:t>
      </w:r>
      <w:r>
        <w:rPr>
          <w:color w:val="000000"/>
        </w:rPr>
        <w:t>酵母菌</w:t>
      </w:r>
    </w:p>
    <w:p w:rsidR="00DA1CCD">
      <w:pPr>
        <w:spacing w:after="0"/>
      </w:pPr>
      <w:r>
        <w:rPr>
          <w:color w:val="0000FF"/>
        </w:rPr>
        <w:t>【解析】</w:t>
      </w:r>
      <w:r>
        <w:rPr>
          <w:color w:val="000000"/>
        </w:rPr>
        <w:t>【解答】解：大多数真菌是多细胞生物，组成真菌的每个细胞都有的细胞结构是</w:t>
      </w:r>
      <w:r>
        <w:rPr>
          <w:color w:val="000000"/>
        </w:rPr>
        <w:t xml:space="preserve"> </w:t>
      </w:r>
      <w:r>
        <w:rPr>
          <w:color w:val="000000"/>
        </w:rPr>
        <w:t>细胞壁、细胞膜和细胞质，细胞核等，常见的食用真菌有蘑菇、木耳等；也有单细胞的真菌如酵母菌．</w:t>
      </w:r>
    </w:p>
    <w:p w:rsidR="006B2732">
      <w:pPr>
        <w:spacing w:after="0"/>
      </w:pPr>
      <w:r>
        <w:rPr>
          <w:color w:val="000000"/>
        </w:rPr>
        <w:t>故答案为：细胞壁；细胞膜；细胞质；蘑菇、木耳、香菇、金针菇等任意正确的两种；酵母菌（前四空次序可颠倒）</w:t>
      </w:r>
    </w:p>
    <w:p w:rsidR="006B2732">
      <w:pPr>
        <w:spacing w:after="0"/>
      </w:pPr>
      <w:r>
        <w:rPr>
          <w:color w:val="000000"/>
        </w:rPr>
        <w:t>【分析】真菌的基本结构有细胞壁、细胞膜、细胞质、细胞核，没有叶绿体．因此不能进行光合作用，必须依靠现成的有机物维持生活，营养方式为异养．</w:t>
      </w:r>
    </w:p>
    <w:p w:rsidR="006B2732">
      <w:r>
        <w:t>三、解答题</w:t>
      </w:r>
    </w:p>
    <w:p w:rsidR="006B2732">
      <w:pPr>
        <w:spacing w:after="0"/>
      </w:pPr>
      <w:r>
        <w:rPr>
          <w:color w:val="000000"/>
        </w:rPr>
        <w:t>17.</w:t>
      </w:r>
      <w:r>
        <w:rPr>
          <w:color w:val="0000FF"/>
        </w:rPr>
        <w:t>【答案】</w:t>
      </w:r>
      <w:r>
        <w:rPr>
          <w:color w:val="000000"/>
        </w:rPr>
        <w:t>蘑菇需要潮湿的环境、适宜的温度、丰富的有机物。</w:t>
      </w:r>
      <w:r>
        <w:rPr>
          <w:color w:val="000000"/>
        </w:rPr>
        <w:t xml:space="preserve">  </w:t>
      </w:r>
    </w:p>
    <w:p w:rsidR="006B2732">
      <w:pPr>
        <w:spacing w:after="0"/>
      </w:pPr>
      <w:r>
        <w:rPr>
          <w:color w:val="0000FF"/>
        </w:rPr>
        <w:t>【解析】</w:t>
      </w:r>
      <w:r>
        <w:rPr>
          <w:color w:val="000000"/>
        </w:rPr>
        <w:t>【解答】解：细菌和真菌的生活需要一定的条件，如水分、适宜的温度、还有有机物．蘑菇属于真菌，雨后初晴潮湿的草地、树桩上常会长出蘑菇，因此种植食用蘑菇需要潮湿的环境、适宜的温度、丰富的有机</w:t>
      </w:r>
      <w:r>
        <w:rPr>
          <w:color w:val="000000"/>
        </w:rPr>
        <w:t>物．</w:t>
      </w:r>
      <w:r>
        <w:br/>
      </w:r>
      <w:r>
        <w:rPr>
          <w:color w:val="000000"/>
        </w:rPr>
        <w:t>故答案为：蘑菇需要潮湿的环境、适宜的温度、丰富的有机物．</w:t>
      </w:r>
      <w:r>
        <w:br/>
      </w:r>
      <w:r>
        <w:rPr>
          <w:color w:val="000000"/>
        </w:rPr>
        <w:t>【分析】蘑菇生长需要一定的温度、潮湿的环境和丰富的有机物．所以在养殖食用蘑菇时，一方面要保持养殖场所的清洁、温度和潮湿；另一方面要提供蘑菇生长所需要的有机物．</w:t>
      </w:r>
    </w:p>
    <w:p w:rsidR="006B2732">
      <w:r>
        <w:t>四、综合题</w:t>
      </w:r>
    </w:p>
    <w:p w:rsidR="00DA1CCD">
      <w:pPr>
        <w:spacing w:after="0"/>
      </w:pPr>
      <w:r>
        <w:rPr>
          <w:color w:val="000000"/>
        </w:rPr>
        <w:t>18.</w:t>
      </w:r>
      <w:r>
        <w:rPr>
          <w:color w:val="0000FF"/>
        </w:rPr>
        <w:t>【答案】</w:t>
      </w:r>
      <w:r>
        <w:rPr>
          <w:color w:val="000000"/>
        </w:rPr>
        <w:t xml:space="preserve"> </w:t>
      </w:r>
      <w:r>
        <w:rPr>
          <w:color w:val="000000"/>
        </w:rPr>
        <w:t>（</w:t>
      </w:r>
      <w:r>
        <w:rPr>
          <w:color w:val="000000"/>
        </w:rPr>
        <w:t>1</w:t>
      </w:r>
      <w:r>
        <w:rPr>
          <w:color w:val="000000"/>
        </w:rPr>
        <w:t>）青霉</w:t>
      </w:r>
      <w:r>
        <w:t xml:space="preserve"> </w:t>
      </w:r>
      <w:r>
        <w:t>；</w:t>
      </w:r>
      <w:r>
        <w:rPr>
          <w:color w:val="000000"/>
        </w:rPr>
        <w:t>扫帚状</w:t>
      </w:r>
    </w:p>
    <w:p w:rsidR="00DA1CCD">
      <w:pPr>
        <w:spacing w:after="0"/>
      </w:pPr>
      <w:r>
        <w:rPr>
          <w:color w:val="000000"/>
        </w:rPr>
        <w:t>（</w:t>
      </w:r>
      <w:r>
        <w:rPr>
          <w:color w:val="000000"/>
        </w:rPr>
        <w:t>2</w:t>
      </w:r>
      <w:r>
        <w:rPr>
          <w:color w:val="000000"/>
        </w:rPr>
        <w:t>）曲霉</w:t>
      </w:r>
      <w:r>
        <w:t xml:space="preserve"> </w:t>
      </w:r>
      <w:r>
        <w:t>；</w:t>
      </w:r>
      <w:r>
        <w:rPr>
          <w:color w:val="000000"/>
        </w:rPr>
        <w:t>放射状</w:t>
      </w:r>
    </w:p>
    <w:p w:rsidR="00DA1CCD">
      <w:pPr>
        <w:spacing w:after="0"/>
      </w:pPr>
      <w:r>
        <w:rPr>
          <w:color w:val="000000"/>
        </w:rPr>
        <w:t>（</w:t>
      </w:r>
      <w:r>
        <w:rPr>
          <w:color w:val="000000"/>
        </w:rPr>
        <w:t>3</w:t>
      </w:r>
      <w:r>
        <w:rPr>
          <w:color w:val="000000"/>
        </w:rPr>
        <w:t>）直立菌丝</w:t>
      </w:r>
      <w:r>
        <w:t xml:space="preserve"> </w:t>
      </w:r>
      <w:r>
        <w:t>；</w:t>
      </w:r>
      <w:r>
        <w:rPr>
          <w:color w:val="000000"/>
        </w:rPr>
        <w:t>叶绿体</w:t>
      </w:r>
    </w:p>
    <w:p w:rsidR="00DA1CCD">
      <w:pPr>
        <w:spacing w:after="0"/>
      </w:pPr>
      <w:r>
        <w:rPr>
          <w:color w:val="0000FF"/>
        </w:rPr>
        <w:t>【解析】</w:t>
      </w:r>
      <w:r>
        <w:rPr>
          <w:color w:val="000000"/>
        </w:rPr>
        <w:t>【解答】解：（</w:t>
      </w:r>
      <w:r>
        <w:rPr>
          <w:color w:val="000000"/>
        </w:rPr>
        <w:t>1</w:t>
      </w:r>
      <w:r>
        <w:rPr>
          <w:color w:val="000000"/>
        </w:rPr>
        <w:t>）图</w:t>
      </w:r>
      <w:r>
        <w:rPr>
          <w:color w:val="000000"/>
        </w:rPr>
        <w:t>A</w:t>
      </w:r>
      <w:r>
        <w:rPr>
          <w:color w:val="000000"/>
        </w:rPr>
        <w:t>直立菌丝的顶端有</w:t>
      </w:r>
      <w:r>
        <w:rPr>
          <w:color w:val="000000"/>
        </w:rPr>
        <w:t>1</w:t>
      </w:r>
      <w:r>
        <w:rPr>
          <w:color w:val="000000"/>
        </w:rPr>
        <w:t>孢子囊呈扫帚状，因此是青霉．（</w:t>
      </w:r>
      <w:r>
        <w:rPr>
          <w:color w:val="000000"/>
        </w:rPr>
        <w:t>2</w:t>
      </w:r>
      <w:r>
        <w:rPr>
          <w:color w:val="000000"/>
        </w:rPr>
        <w:t>）图</w:t>
      </w:r>
      <w:r>
        <w:rPr>
          <w:color w:val="000000"/>
        </w:rPr>
        <w:t>B</w:t>
      </w:r>
      <w:r>
        <w:rPr>
          <w:color w:val="000000"/>
        </w:rPr>
        <w:t>直立菌丝的顶端有</w:t>
      </w:r>
      <w:r>
        <w:rPr>
          <w:color w:val="000000"/>
        </w:rPr>
        <w:t>1</w:t>
      </w:r>
      <w:r>
        <w:rPr>
          <w:color w:val="000000"/>
        </w:rPr>
        <w:t>孢子囊呈放射状，因此是曲霉．（</w:t>
      </w:r>
      <w:r>
        <w:rPr>
          <w:color w:val="000000"/>
        </w:rPr>
        <w:t>3</w:t>
      </w:r>
      <w:r>
        <w:rPr>
          <w:color w:val="000000"/>
        </w:rPr>
        <w:t>）图中</w:t>
      </w:r>
      <w:r>
        <w:rPr>
          <w:color w:val="000000"/>
        </w:rPr>
        <w:t>2</w:t>
      </w:r>
      <w:r>
        <w:rPr>
          <w:color w:val="000000"/>
        </w:rPr>
        <w:t>在营养物质的表面生长，因此是直</w:t>
      </w:r>
      <w:r>
        <w:rPr>
          <w:color w:val="000000"/>
        </w:rPr>
        <w:t>立菌丝，有呼吸作用和生殖作用．没有叶绿体．营养方式是异养．</w:t>
      </w:r>
    </w:p>
    <w:p w:rsidR="006B2732">
      <w:pPr>
        <w:spacing w:after="0"/>
      </w:pPr>
      <w:r>
        <w:rPr>
          <w:color w:val="000000"/>
        </w:rPr>
        <w:t>【分析】青霉和曲霉的</w:t>
      </w:r>
      <w:r>
        <w:rPr>
          <w:color w:val="000000"/>
        </w:rPr>
        <w:t>3</w:t>
      </w:r>
      <w:r>
        <w:rPr>
          <w:color w:val="000000"/>
        </w:rPr>
        <w:t>营养菌丝生长在营养物质的内部，从营养物质的内部吸收营养；</w:t>
      </w:r>
      <w:r>
        <w:rPr>
          <w:color w:val="000000"/>
        </w:rPr>
        <w:t>2</w:t>
      </w:r>
      <w:r>
        <w:rPr>
          <w:color w:val="000000"/>
        </w:rPr>
        <w:t>直立菌丝在营养物质的表面生长，直立菌丝的顶端生有产生孢子的结构．青霉的直立菌丝的顶端有扫帚状的结构，其上生有成串的孢子，成熟的孢子呈青绿色，所以青霉显出绿的颜色；曲霉的直立菌丝顶端膨大成球状，球状结构的表面呈放射状地生有成串的孢子．孢子随着曲霉种类的不同而呈黄色、橙红色或黑色．</w:t>
      </w:r>
    </w:p>
    <w:p w:rsidR="006B2732">
      <w:pPr>
        <w:spacing w:after="0"/>
      </w:pPr>
      <w:r>
        <w:rPr>
          <w:color w:val="000000"/>
        </w:rPr>
        <w:t>19.</w:t>
      </w:r>
      <w:r>
        <w:rPr>
          <w:color w:val="0000FF"/>
        </w:rPr>
        <w:t>【答案】</w:t>
      </w:r>
      <w:r>
        <w:rPr>
          <w:color w:val="000000"/>
        </w:rPr>
        <w:t>（</w:t>
      </w:r>
      <w:r>
        <w:rPr>
          <w:color w:val="000000"/>
        </w:rPr>
        <w:t>1</w:t>
      </w:r>
      <w:r>
        <w:rPr>
          <w:color w:val="000000"/>
        </w:rPr>
        <w:t>）杀灭其中的杂菌</w:t>
      </w:r>
      <w:r>
        <w:br/>
      </w:r>
      <w:r>
        <w:rPr>
          <w:color w:val="000000"/>
        </w:rPr>
        <w:t>（</w:t>
      </w:r>
      <w:r>
        <w:rPr>
          <w:color w:val="000000"/>
        </w:rPr>
        <w:t>2</w:t>
      </w:r>
      <w:r>
        <w:rPr>
          <w:color w:val="000000"/>
        </w:rPr>
        <w:t>）</w:t>
      </w:r>
      <w:r>
        <w:rPr>
          <w:color w:val="000000"/>
        </w:rPr>
        <w:t>B</w:t>
      </w:r>
      <w:r>
        <w:br/>
      </w:r>
      <w:r>
        <w:rPr>
          <w:color w:val="000000"/>
        </w:rPr>
        <w:t>（</w:t>
      </w:r>
      <w:r>
        <w:rPr>
          <w:color w:val="000000"/>
        </w:rPr>
        <w:t>3</w:t>
      </w:r>
      <w:r>
        <w:rPr>
          <w:color w:val="000000"/>
        </w:rPr>
        <w:t>）蘑菇的生长需要适宜的温度、一定的水分、</w:t>
      </w:r>
      <w:r>
        <w:rPr>
          <w:color w:val="000000"/>
        </w:rPr>
        <w:t>营养物质等</w:t>
      </w:r>
      <w:r>
        <w:rPr>
          <w:color w:val="000000"/>
        </w:rPr>
        <w:t xml:space="preserve">  </w:t>
      </w:r>
    </w:p>
    <w:p w:rsidR="006B2732">
      <w:pPr>
        <w:spacing w:after="0"/>
      </w:pPr>
      <w:r>
        <w:rPr>
          <w:color w:val="0000FF"/>
        </w:rPr>
        <w:t>【解析】</w:t>
      </w:r>
      <w:r>
        <w:rPr>
          <w:color w:val="333333"/>
          <w:sz w:val="18"/>
        </w:rPr>
        <w:t>【解答】（</w:t>
      </w:r>
      <w:r>
        <w:rPr>
          <w:color w:val="333333"/>
          <w:sz w:val="18"/>
        </w:rPr>
        <w:t>1</w:t>
      </w:r>
      <w:r>
        <w:rPr>
          <w:color w:val="333333"/>
          <w:sz w:val="18"/>
        </w:rPr>
        <w:t>）根据资料分析，资料中提示高锰酸钾有很强的灭菌作用，且题干中用高锰酸钾溶液清洁实验用具，这就说明：高锰酸钾可以灭菌，故混合配料和实验用具都用高锰酸钾溶液处理的目的是杀灭其中的杂菌。</w:t>
      </w:r>
      <w:r>
        <w:br/>
      </w:r>
      <w:r>
        <w:rPr>
          <w:color w:val="333333"/>
          <w:sz w:val="18"/>
        </w:rPr>
        <w:t>（</w:t>
      </w:r>
      <w:r>
        <w:rPr>
          <w:color w:val="333333"/>
          <w:sz w:val="18"/>
        </w:rPr>
        <w:t>2</w:t>
      </w:r>
      <w:r>
        <w:rPr>
          <w:color w:val="333333"/>
          <w:sz w:val="18"/>
        </w:rPr>
        <w:t>）蘑菇属于真菌，细胞结构包括细胞壁、细胞膜、细胞核、细胞质，没有叶绿体，所以不能进行光合作用制造有机物，只能利用现成的有机物，所以营养方式为异养，故</w:t>
      </w:r>
      <w:r>
        <w:rPr>
          <w:color w:val="333333"/>
          <w:sz w:val="18"/>
        </w:rPr>
        <w:t>B</w:t>
      </w:r>
      <w:r>
        <w:rPr>
          <w:color w:val="333333"/>
          <w:sz w:val="18"/>
        </w:rPr>
        <w:t>符合题意。</w:t>
      </w:r>
      <w:r>
        <w:br/>
      </w:r>
      <w:r>
        <w:rPr>
          <w:color w:val="333333"/>
          <w:sz w:val="18"/>
        </w:rPr>
        <w:t>（</w:t>
      </w:r>
      <w:r>
        <w:rPr>
          <w:color w:val="333333"/>
          <w:sz w:val="18"/>
        </w:rPr>
        <w:t>3</w:t>
      </w:r>
      <w:r>
        <w:rPr>
          <w:color w:val="333333"/>
          <w:sz w:val="18"/>
        </w:rPr>
        <w:t>）分析蘑菇的养殖过程，把蘑菇接种在粗玉米、木屑、石膏粉混合的配料中，可见这些配料可以给蘑菇提供营养物质，然后放入温度在</w:t>
      </w:r>
      <w:r>
        <w:rPr>
          <w:color w:val="333333"/>
          <w:sz w:val="18"/>
        </w:rPr>
        <w:t>25</w:t>
      </w:r>
      <w:r>
        <w:rPr>
          <w:color w:val="333333"/>
          <w:sz w:val="18"/>
        </w:rPr>
        <w:t>度</w:t>
      </w:r>
      <w:r>
        <w:rPr>
          <w:color w:val="333333"/>
          <w:sz w:val="18"/>
        </w:rPr>
        <w:t>左右的室内，避光通风等，这就说明可知蘑菇的生长需要适宜的温度、一定的水分、一定的营养物质等。</w:t>
      </w:r>
      <w:r>
        <w:br/>
      </w:r>
      <w:r>
        <w:rPr>
          <w:color w:val="333333"/>
          <w:sz w:val="18"/>
        </w:rPr>
        <w:t>故答案为：（</w:t>
      </w:r>
      <w:r>
        <w:rPr>
          <w:color w:val="333333"/>
          <w:sz w:val="18"/>
        </w:rPr>
        <w:t>1</w:t>
      </w:r>
      <w:r>
        <w:rPr>
          <w:color w:val="333333"/>
          <w:sz w:val="18"/>
        </w:rPr>
        <w:t>）灭杀其中的杂菌（</w:t>
      </w:r>
      <w:r>
        <w:rPr>
          <w:color w:val="333333"/>
          <w:sz w:val="18"/>
        </w:rPr>
        <w:t>2</w:t>
      </w:r>
      <w:r>
        <w:rPr>
          <w:color w:val="333333"/>
          <w:sz w:val="18"/>
        </w:rPr>
        <w:t>）</w:t>
      </w:r>
      <w:r>
        <w:rPr>
          <w:color w:val="333333"/>
          <w:sz w:val="18"/>
        </w:rPr>
        <w:t>B</w:t>
      </w:r>
      <w:r>
        <w:rPr>
          <w:color w:val="333333"/>
          <w:sz w:val="18"/>
        </w:rPr>
        <w:t>；（</w:t>
      </w:r>
      <w:r>
        <w:rPr>
          <w:color w:val="333333"/>
          <w:sz w:val="18"/>
        </w:rPr>
        <w:t>3</w:t>
      </w:r>
      <w:r>
        <w:rPr>
          <w:color w:val="333333"/>
          <w:sz w:val="18"/>
        </w:rPr>
        <w:t>）蘑菇的生长需要适宜的温度、一定的水分、一定的营养物质等。</w:t>
      </w:r>
      <w:r>
        <w:br/>
      </w:r>
      <w:r>
        <w:rPr>
          <w:color w:val="333333"/>
          <w:sz w:val="18"/>
        </w:rPr>
        <w:t>【分析】此题考查蘑菇的培养过程，此题难度一般，比较简单，熟记蘑菇属于真菌，营养方式为异养，所以在培养时需要在培养袋中放入含有有机物的成分，共蘑菇利用，蘑菇的生长需要适宜的温度、充足的氧气、潮湿的环境。</w:t>
      </w:r>
      <w:r>
        <w:br/>
      </w:r>
      <w:r>
        <w:rPr>
          <w:color w:val="000000"/>
        </w:rPr>
        <w:t> </w:t>
      </w:r>
    </w:p>
    <w:sectPr w:rsidSect="006B2732">
      <w:headerReference w:type="even" r:id="rId18"/>
      <w:footerReference w:type="default" r:id="rId19"/>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732" w:rsidRPr="00DA1CCD" w:rsidP="00DA1CCD">
    <w:pPr>
      <w:pStyle w:val="Footer"/>
    </w:pPr>
    <w:r w:rsidRPr="00DA1CCD">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732">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6B2732">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6B2732" w:rsidP="006B2732">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6B2732">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20C"/>
    <w:multiLevelType w:val="hybridMultilevel"/>
    <w:tmpl w:val="D6122F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39E07CFF"/>
    <w:multiLevelType w:val="hybridMultilevel"/>
    <w:tmpl w:val="16C4AE7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732"/>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6B2732"/>
    <w:rPr>
      <w:sz w:val="18"/>
      <w:szCs w:val="18"/>
    </w:rPr>
  </w:style>
  <w:style w:type="paragraph" w:styleId="Footer">
    <w:name w:val="footer"/>
    <w:basedOn w:val="Normal"/>
    <w:link w:val="Char0"/>
    <w:uiPriority w:val="99"/>
    <w:unhideWhenUsed/>
    <w:qFormat/>
    <w:rsid w:val="006B2732"/>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6B2732"/>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6B2732"/>
    <w:rPr>
      <w:sz w:val="18"/>
      <w:szCs w:val="18"/>
    </w:rPr>
  </w:style>
  <w:style w:type="character" w:customStyle="1" w:styleId="Char0">
    <w:name w:val="页脚 Char"/>
    <w:link w:val="Footer"/>
    <w:uiPriority w:val="99"/>
    <w:qFormat/>
    <w:rsid w:val="006B2732"/>
    <w:rPr>
      <w:sz w:val="18"/>
      <w:szCs w:val="18"/>
    </w:rPr>
  </w:style>
  <w:style w:type="character" w:customStyle="1" w:styleId="Char1">
    <w:name w:val="批注框文本 Char"/>
    <w:link w:val="BalloonText"/>
    <w:uiPriority w:val="99"/>
    <w:semiHidden/>
    <w:qFormat/>
    <w:rsid w:val="006B2732"/>
    <w:rPr>
      <w:sz w:val="18"/>
      <w:szCs w:val="18"/>
    </w:rPr>
  </w:style>
  <w:style w:type="paragraph" w:customStyle="1" w:styleId="1">
    <w:name w:val="正文1"/>
    <w:qFormat/>
    <w:rsid w:val="006B2732"/>
    <w:pPr>
      <w:jc w:val="both"/>
    </w:pPr>
    <w:rPr>
      <w:kern w:val="2"/>
      <w:sz w:val="21"/>
      <w:szCs w:val="21"/>
    </w:rPr>
  </w:style>
  <w:style w:type="character" w:customStyle="1" w:styleId="15">
    <w:name w:val="15"/>
    <w:qFormat/>
    <w:rsid w:val="006B2732"/>
    <w:rPr>
      <w:rFonts w:ascii="Times New Roman" w:hAnsi="Times New Roman" w:cs="Times New Roman" w:hint="default"/>
      <w:color w:val="0000FF"/>
      <w:u w:val="single"/>
    </w:rPr>
  </w:style>
  <w:style w:type="paragraph" w:customStyle="1" w:styleId="2">
    <w:name w:val="正文2"/>
    <w:qFormat/>
    <w:rsid w:val="006B2732"/>
    <w:pPr>
      <w:jc w:val="both"/>
    </w:pPr>
    <w:rPr>
      <w:kern w:val="2"/>
      <w:sz w:val="21"/>
      <w:szCs w:val="21"/>
    </w:rPr>
  </w:style>
  <w:style w:type="character" w:customStyle="1" w:styleId="DefaultParagraphFontPHPDOCX">
    <w:name w:val="Default Paragraph Font PHPDOCX"/>
    <w:uiPriority w:val="1"/>
    <w:semiHidden/>
    <w:unhideWhenUsed/>
    <w:rsid w:val="006B2732"/>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6B2732"/>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header" Target="header1.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B29AE-502C-4BF4-8680-4B7BB17E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1184</Words>
  <Characters>6750</Characters>
  <Application>Microsoft Office Word</Application>
  <DocSecurity>0</DocSecurity>
  <Lines>56</Lines>
  <Paragraphs>15</Paragraphs>
  <ScaleCrop>false</ScaleCrop>
  <Company/>
  <LinksUpToDate>false</LinksUpToDate>
  <CharactersWithSpaces>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